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B8B1B" w14:textId="77777777" w:rsidR="004538DC" w:rsidRPr="004538DC" w:rsidRDefault="004538DC">
      <w:pPr>
        <w:spacing w:before="41"/>
        <w:ind w:left="185" w:right="-50"/>
        <w:rPr>
          <w:rFonts w:asciiTheme="minorHAnsi" w:hAnsiTheme="minorHAnsi" w:cstheme="minorHAnsi"/>
          <w:sz w:val="22"/>
          <w:szCs w:val="22"/>
        </w:rPr>
      </w:pPr>
      <w:r w:rsidRPr="004538DC">
        <w:rPr>
          <w:rFonts w:asciiTheme="minorHAnsi" w:hAnsiTheme="minorHAnsi" w:cstheme="minorHAnsi"/>
          <w:sz w:val="22"/>
          <w:szCs w:val="22"/>
        </w:rPr>
        <w:t>Montana Thornton</w:t>
      </w:r>
    </w:p>
    <w:p w14:paraId="37426056" w14:textId="7943D021" w:rsidR="00537C6C" w:rsidRPr="004538DC" w:rsidRDefault="004538DC">
      <w:pPr>
        <w:spacing w:before="41"/>
        <w:ind w:left="185" w:right="-50"/>
        <w:rPr>
          <w:rFonts w:asciiTheme="minorHAnsi" w:eastAsia="Calibri" w:hAnsiTheme="minorHAnsi" w:cstheme="minorHAnsi"/>
          <w:sz w:val="22"/>
          <w:szCs w:val="22"/>
        </w:rPr>
      </w:pPr>
      <w:r w:rsidRPr="004538DC">
        <w:rPr>
          <w:rFonts w:asciiTheme="minorHAnsi" w:hAnsiTheme="minorHAnsi" w:cstheme="minorHAnsi"/>
          <w:sz w:val="22"/>
          <w:szCs w:val="22"/>
        </w:rPr>
        <w:pict w14:anchorId="351B9506">
          <v:group id="_x0000_s1041" style="position:absolute;left:0;text-align:left;margin-left:51.95pt;margin-top:2.1pt;width:150.25pt;height:17.05pt;z-index:-251661312;mso-position-horizontal-relative:page" coordorigin="1039,42" coordsize="3005,341">
            <v:shape id="_x0000_s1042" style="position:absolute;left:1039;top:42;width:3005;height:341" coordorigin="1039,42" coordsize="3005,341" path="m1039,383r3005,l4044,42r-3005,l1039,383xe" fillcolor="#edebe0" stroked="f">
              <v:path arrowok="t"/>
            </v:shape>
            <w10:wrap anchorx="page"/>
          </v:group>
        </w:pict>
      </w:r>
      <w:r w:rsidRPr="004538DC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4538D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4538D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4538DC">
        <w:rPr>
          <w:rFonts w:asciiTheme="minorHAnsi" w:eastAsia="Calibri" w:hAnsiTheme="minorHAnsi" w:cstheme="minorHAnsi"/>
          <w:b/>
          <w:i/>
          <w:sz w:val="22"/>
          <w:szCs w:val="22"/>
        </w:rPr>
        <w:t>U</w:t>
      </w:r>
      <w:r w:rsidRPr="004538DC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R</w:t>
      </w:r>
      <w:r w:rsidRPr="004538D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4538D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4538DC">
        <w:rPr>
          <w:rFonts w:asciiTheme="minorHAnsi" w:eastAsia="Calibri" w:hAnsiTheme="minorHAnsi" w:cstheme="minorHAnsi"/>
          <w:b/>
          <w:i/>
          <w:spacing w:val="-10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MA</w:t>
      </w:r>
      <w:r w:rsidRPr="004538D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NA</w:t>
      </w:r>
      <w:r w:rsidRPr="004538DC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G</w:t>
      </w:r>
      <w:r w:rsidRPr="004538D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4538DC">
        <w:rPr>
          <w:rFonts w:asciiTheme="minorHAnsi" w:eastAsia="Calibri" w:hAnsiTheme="minorHAnsi" w:cstheme="minorHAnsi"/>
          <w:b/>
          <w:i/>
          <w:spacing w:val="-7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4538D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b/>
          <w:i/>
          <w:sz w:val="22"/>
          <w:szCs w:val="22"/>
        </w:rPr>
        <w:t>UME</w:t>
      </w:r>
    </w:p>
    <w:p w14:paraId="0876A16E" w14:textId="2808EB9E" w:rsidR="00537C6C" w:rsidRPr="004538DC" w:rsidRDefault="004538DC">
      <w:pPr>
        <w:spacing w:before="60" w:line="275" w:lineRule="auto"/>
        <w:ind w:right="184"/>
        <w:rPr>
          <w:rFonts w:asciiTheme="minorHAnsi" w:eastAsia="Calibri" w:hAnsiTheme="minorHAnsi" w:cstheme="minorHAnsi"/>
          <w:sz w:val="22"/>
          <w:szCs w:val="22"/>
        </w:rPr>
      </w:pPr>
      <w:r w:rsidRPr="004538DC">
        <w:rPr>
          <w:rFonts w:asciiTheme="minorHAnsi" w:hAnsiTheme="minorHAnsi" w:cstheme="minorHAnsi"/>
          <w:sz w:val="22"/>
          <w:szCs w:val="22"/>
        </w:rPr>
        <w:br w:type="column"/>
      </w:r>
      <w:r w:rsidRPr="004538DC">
        <w:rPr>
          <w:rFonts w:asciiTheme="minorHAnsi" w:eastAsia="Calibri" w:hAnsiTheme="minorHAnsi" w:cstheme="minorHAnsi"/>
          <w:sz w:val="22"/>
          <w:szCs w:val="22"/>
        </w:rPr>
        <w:t>Dayj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538DC">
        <w:rPr>
          <w:rFonts w:asciiTheme="minorHAnsi" w:eastAsia="Calibri" w:hAnsiTheme="minorHAnsi" w:cstheme="minorHAnsi"/>
          <w:sz w:val="22"/>
          <w:szCs w:val="22"/>
        </w:rPr>
        <w:t>b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4538DC">
        <w:rPr>
          <w:rFonts w:asciiTheme="minorHAnsi" w:eastAsia="Calibri" w:hAnsiTheme="minorHAnsi" w:cstheme="minorHAnsi"/>
          <w:sz w:val="22"/>
          <w:szCs w:val="22"/>
        </w:rPr>
        <w:t>t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538DC">
        <w:rPr>
          <w:rFonts w:asciiTheme="minorHAnsi" w:eastAsia="Calibri" w:hAnsiTheme="minorHAnsi" w:cstheme="minorHAnsi"/>
          <w:sz w:val="22"/>
          <w:szCs w:val="22"/>
        </w:rPr>
        <w:t xml:space="preserve">, 120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538DC">
        <w:rPr>
          <w:rFonts w:asciiTheme="minorHAnsi" w:eastAsia="Calibri" w:hAnsiTheme="minorHAnsi" w:cstheme="minorHAnsi"/>
          <w:sz w:val="22"/>
          <w:szCs w:val="22"/>
        </w:rPr>
        <w:t>y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4538DC">
        <w:rPr>
          <w:rFonts w:asciiTheme="minorHAnsi" w:eastAsia="Calibri" w:hAnsiTheme="minorHAnsi" w:cstheme="minorHAnsi"/>
          <w:sz w:val="22"/>
          <w:szCs w:val="22"/>
        </w:rPr>
        <w:t>t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ree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538DC">
        <w:rPr>
          <w:rFonts w:asciiTheme="minorHAnsi" w:eastAsia="Calibri" w:hAnsiTheme="minorHAnsi" w:cstheme="minorHAnsi"/>
          <w:sz w:val="22"/>
          <w:szCs w:val="22"/>
        </w:rPr>
        <w:t>,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Bir</w:t>
      </w:r>
      <w:r w:rsidRPr="004538DC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4538DC">
        <w:rPr>
          <w:rFonts w:asciiTheme="minorHAnsi" w:eastAsia="Calibri" w:hAnsiTheme="minorHAnsi" w:cstheme="minorHAnsi"/>
          <w:sz w:val="22"/>
          <w:szCs w:val="22"/>
        </w:rPr>
        <w:t>i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ngh</w:t>
      </w:r>
      <w:r w:rsidRPr="004538DC">
        <w:rPr>
          <w:rFonts w:asciiTheme="minorHAnsi" w:eastAsia="Calibri" w:hAnsiTheme="minorHAnsi" w:cstheme="minorHAnsi"/>
          <w:sz w:val="22"/>
          <w:szCs w:val="22"/>
        </w:rPr>
        <w:t xml:space="preserve">am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538DC">
        <w:rPr>
          <w:rFonts w:asciiTheme="minorHAnsi" w:eastAsia="Calibri" w:hAnsiTheme="minorHAnsi" w:cstheme="minorHAnsi"/>
          <w:sz w:val="22"/>
          <w:szCs w:val="22"/>
        </w:rPr>
        <w:t>18 6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4538DC">
        <w:rPr>
          <w:rFonts w:asciiTheme="minorHAnsi" w:eastAsia="Calibri" w:hAnsiTheme="minorHAnsi" w:cstheme="minorHAnsi"/>
          <w:sz w:val="22"/>
          <w:szCs w:val="22"/>
        </w:rPr>
        <w:t>00 44 121 638 0026</w:t>
      </w:r>
    </w:p>
    <w:p w14:paraId="4A1BB8CD" w14:textId="2103C0D2" w:rsidR="00537C6C" w:rsidRPr="004538DC" w:rsidRDefault="004538DC">
      <w:pPr>
        <w:spacing w:before="8"/>
        <w:rPr>
          <w:rFonts w:asciiTheme="minorHAnsi" w:eastAsia="Calibri" w:hAnsiTheme="minorHAnsi" w:cstheme="minorHAnsi"/>
          <w:sz w:val="22"/>
          <w:szCs w:val="22"/>
        </w:rPr>
        <w:sectPr w:rsidR="00537C6C" w:rsidRPr="004538DC">
          <w:pgSz w:w="12240" w:h="15840"/>
          <w:pgMar w:top="660" w:right="880" w:bottom="280" w:left="900" w:header="720" w:footer="720" w:gutter="0"/>
          <w:cols w:num="2" w:space="720" w:equalWidth="0">
            <w:col w:w="2985" w:space="3619"/>
            <w:col w:w="3856"/>
          </w:cols>
        </w:sectPr>
      </w:pPr>
      <w:hyperlink r:id="rId5">
        <w:r w:rsidRPr="004538DC">
          <w:rPr>
            <w:rFonts w:asciiTheme="minorHAnsi" w:eastAsia="Calibri" w:hAnsiTheme="minorHAnsi" w:cstheme="minorHAnsi"/>
            <w:sz w:val="22"/>
            <w:szCs w:val="22"/>
          </w:rPr>
          <w:t>montana@gmail.com</w:t>
        </w:r>
      </w:hyperlink>
    </w:p>
    <w:p w14:paraId="4EF7F605" w14:textId="77777777" w:rsidR="00537C6C" w:rsidRPr="004538DC" w:rsidRDefault="00537C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A5F842" w14:textId="77777777" w:rsidR="00537C6C" w:rsidRPr="004538DC" w:rsidRDefault="004538DC">
      <w:pPr>
        <w:spacing w:before="27" w:line="225" w:lineRule="auto"/>
        <w:ind w:left="2184" w:right="425" w:hanging="2060"/>
        <w:rPr>
          <w:rFonts w:asciiTheme="minorHAnsi" w:eastAsia="Calibri" w:hAnsiTheme="minorHAnsi" w:cstheme="minorHAnsi"/>
          <w:sz w:val="22"/>
          <w:szCs w:val="22"/>
        </w:rPr>
      </w:pPr>
      <w:r w:rsidRPr="004538DC">
        <w:rPr>
          <w:rFonts w:asciiTheme="minorHAnsi" w:eastAsia="Calibri" w:hAnsiTheme="minorHAnsi" w:cstheme="minorHAnsi"/>
          <w:b/>
          <w:i/>
          <w:position w:val="-5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b/>
          <w:i/>
          <w:spacing w:val="1"/>
          <w:position w:val="-5"/>
          <w:sz w:val="22"/>
          <w:szCs w:val="22"/>
        </w:rPr>
        <w:t>u</w:t>
      </w:r>
      <w:r w:rsidRPr="004538DC">
        <w:rPr>
          <w:rFonts w:asciiTheme="minorHAnsi" w:eastAsia="Calibri" w:hAnsiTheme="minorHAnsi" w:cstheme="minorHAnsi"/>
          <w:b/>
          <w:i/>
          <w:spacing w:val="-2"/>
          <w:position w:val="-5"/>
          <w:sz w:val="22"/>
          <w:szCs w:val="22"/>
        </w:rPr>
        <w:t>m</w:t>
      </w:r>
      <w:r w:rsidRPr="004538DC">
        <w:rPr>
          <w:rFonts w:asciiTheme="minorHAnsi" w:eastAsia="Calibri" w:hAnsiTheme="minorHAnsi" w:cstheme="minorHAnsi"/>
          <w:b/>
          <w:i/>
          <w:position w:val="-5"/>
          <w:sz w:val="22"/>
          <w:szCs w:val="22"/>
        </w:rPr>
        <w:t>m</w:t>
      </w:r>
      <w:r w:rsidRPr="004538DC">
        <w:rPr>
          <w:rFonts w:asciiTheme="minorHAnsi" w:eastAsia="Calibri" w:hAnsiTheme="minorHAnsi" w:cstheme="minorHAnsi"/>
          <w:b/>
          <w:i/>
          <w:spacing w:val="1"/>
          <w:position w:val="-5"/>
          <w:sz w:val="22"/>
          <w:szCs w:val="22"/>
        </w:rPr>
        <w:t>a</w:t>
      </w:r>
      <w:r w:rsidRPr="004538DC">
        <w:rPr>
          <w:rFonts w:asciiTheme="minorHAnsi" w:eastAsia="Calibri" w:hAnsiTheme="minorHAnsi" w:cstheme="minorHAnsi"/>
          <w:b/>
          <w:i/>
          <w:spacing w:val="-1"/>
          <w:position w:val="-5"/>
          <w:sz w:val="22"/>
          <w:szCs w:val="22"/>
        </w:rPr>
        <w:t>r</w:t>
      </w:r>
      <w:r w:rsidRPr="004538DC">
        <w:rPr>
          <w:rFonts w:asciiTheme="minorHAnsi" w:eastAsia="Calibri" w:hAnsiTheme="minorHAnsi" w:cstheme="minorHAnsi"/>
          <w:b/>
          <w:i/>
          <w:position w:val="-5"/>
          <w:sz w:val="22"/>
          <w:szCs w:val="22"/>
        </w:rPr>
        <w:t xml:space="preserve">y                      </w:t>
      </w:r>
      <w:r w:rsidRPr="004538DC">
        <w:rPr>
          <w:rFonts w:asciiTheme="minorHAnsi" w:eastAsia="Calibri" w:hAnsiTheme="minorHAnsi" w:cstheme="minorHAnsi"/>
          <w:b/>
          <w:i/>
          <w:spacing w:val="45"/>
          <w:position w:val="-5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A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538DC">
        <w:rPr>
          <w:rFonts w:asciiTheme="minorHAnsi" w:eastAsia="Calibri" w:hAnsiTheme="minorHAnsi" w:cstheme="minorHAnsi"/>
          <w:sz w:val="22"/>
          <w:szCs w:val="22"/>
        </w:rPr>
        <w:t>alen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z w:val="22"/>
          <w:szCs w:val="22"/>
        </w:rPr>
        <w:t>d</w:t>
      </w:r>
      <w:r w:rsidRPr="004538D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i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4538DC">
        <w:rPr>
          <w:rFonts w:asciiTheme="minorHAnsi" w:eastAsia="Calibri" w:hAnsiTheme="minorHAnsi" w:cstheme="minorHAnsi"/>
          <w:sz w:val="22"/>
          <w:szCs w:val="22"/>
        </w:rPr>
        <w:t>i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4538DC">
        <w:rPr>
          <w:rFonts w:asciiTheme="minorHAnsi" w:eastAsia="Calibri" w:hAnsiTheme="minorHAnsi" w:cstheme="minorHAnsi"/>
          <w:sz w:val="22"/>
          <w:szCs w:val="22"/>
        </w:rPr>
        <w:t>i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4538DC">
        <w:rPr>
          <w:rFonts w:asciiTheme="minorHAnsi" w:eastAsia="Calibri" w:hAnsiTheme="minorHAnsi" w:cstheme="minorHAnsi"/>
          <w:sz w:val="22"/>
          <w:szCs w:val="22"/>
        </w:rPr>
        <w:t>al</w:t>
      </w:r>
      <w:r w:rsidRPr="004538D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538DC">
        <w:rPr>
          <w:rFonts w:asciiTheme="minorHAnsi" w:eastAsia="Calibri" w:hAnsiTheme="minorHAnsi" w:cstheme="minorHAnsi"/>
          <w:sz w:val="22"/>
          <w:szCs w:val="22"/>
        </w:rPr>
        <w:t>o</w:t>
      </w:r>
      <w:r w:rsidRPr="004538D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538DC">
        <w:rPr>
          <w:rFonts w:asciiTheme="minorHAnsi" w:eastAsia="Calibri" w:hAnsiTheme="minorHAnsi" w:cstheme="minorHAnsi"/>
          <w:sz w:val="22"/>
          <w:szCs w:val="22"/>
        </w:rPr>
        <w:t>as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538DC">
        <w:rPr>
          <w:rFonts w:asciiTheme="minorHAnsi" w:eastAsia="Calibri" w:hAnsiTheme="minorHAnsi" w:cstheme="minorHAnsi"/>
          <w:sz w:val="22"/>
          <w:szCs w:val="22"/>
        </w:rPr>
        <w:t>ad</w:t>
      </w:r>
      <w:r w:rsidRPr="004538D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a life</w:t>
      </w:r>
      <w:r w:rsidRPr="004538D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l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4538DC">
        <w:rPr>
          <w:rFonts w:asciiTheme="minorHAnsi" w:eastAsia="Calibri" w:hAnsiTheme="minorHAnsi" w:cstheme="minorHAnsi"/>
          <w:sz w:val="22"/>
          <w:szCs w:val="22"/>
        </w:rPr>
        <w:t>g i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ter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4538DC">
        <w:rPr>
          <w:rFonts w:asciiTheme="minorHAnsi" w:eastAsia="Calibri" w:hAnsiTheme="minorHAnsi" w:cstheme="minorHAnsi"/>
          <w:sz w:val="22"/>
          <w:szCs w:val="22"/>
        </w:rPr>
        <w:t>t</w:t>
      </w:r>
      <w:r w:rsidRPr="004538D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in</w:t>
      </w:r>
      <w:r w:rsidRPr="004538D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4538DC">
        <w:rPr>
          <w:rFonts w:asciiTheme="minorHAnsi" w:eastAsia="Calibri" w:hAnsiTheme="minorHAnsi" w:cstheme="minorHAnsi"/>
          <w:sz w:val="22"/>
          <w:szCs w:val="22"/>
        </w:rPr>
        <w:t>a</w:t>
      </w:r>
      <w:r w:rsidRPr="004538DC">
        <w:rPr>
          <w:rFonts w:asciiTheme="minorHAnsi" w:eastAsia="Calibri" w:hAnsiTheme="minorHAnsi" w:cstheme="minorHAnsi"/>
          <w:spacing w:val="3"/>
          <w:sz w:val="22"/>
          <w:szCs w:val="22"/>
        </w:rPr>
        <w:t>l</w:t>
      </w:r>
      <w:r w:rsidRPr="004538DC">
        <w:rPr>
          <w:rFonts w:asciiTheme="minorHAnsi" w:eastAsia="Calibri" w:hAnsiTheme="minorHAnsi" w:cstheme="minorHAnsi"/>
          <w:sz w:val="22"/>
          <w:szCs w:val="22"/>
        </w:rPr>
        <w:t>ity</w:t>
      </w:r>
      <w:r w:rsidRPr="004538D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fo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od</w:t>
      </w:r>
      <w:r w:rsidRPr="004538DC">
        <w:rPr>
          <w:rFonts w:asciiTheme="minorHAnsi" w:eastAsia="Calibri" w:hAnsiTheme="minorHAnsi" w:cstheme="minorHAnsi"/>
          <w:sz w:val="22"/>
          <w:szCs w:val="22"/>
        </w:rPr>
        <w:t>,</w:t>
      </w:r>
      <w:r w:rsidRPr="004538D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4538DC">
        <w:rPr>
          <w:rFonts w:asciiTheme="minorHAnsi" w:eastAsia="Calibri" w:hAnsiTheme="minorHAnsi" w:cstheme="minorHAnsi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538DC">
        <w:rPr>
          <w:rFonts w:asciiTheme="minorHAnsi" w:eastAsia="Calibri" w:hAnsiTheme="minorHAnsi" w:cstheme="minorHAnsi"/>
          <w:sz w:val="22"/>
          <w:szCs w:val="22"/>
        </w:rPr>
        <w:t>o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538DC">
        <w:rPr>
          <w:rFonts w:asciiTheme="minorHAnsi" w:eastAsia="Calibri" w:hAnsiTheme="minorHAnsi" w:cstheme="minorHAnsi"/>
          <w:sz w:val="22"/>
          <w:szCs w:val="22"/>
        </w:rPr>
        <w:t>it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538DC">
        <w:rPr>
          <w:rFonts w:asciiTheme="minorHAnsi" w:eastAsia="Calibri" w:hAnsiTheme="minorHAnsi" w:cstheme="minorHAnsi"/>
          <w:sz w:val="22"/>
          <w:szCs w:val="22"/>
        </w:rPr>
        <w:t>lity</w:t>
      </w:r>
      <w:r w:rsidRPr="004538D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i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ndu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538DC">
        <w:rPr>
          <w:rFonts w:asciiTheme="minorHAnsi" w:eastAsia="Calibri" w:hAnsiTheme="minorHAnsi" w:cstheme="minorHAnsi"/>
          <w:sz w:val="22"/>
          <w:szCs w:val="22"/>
        </w:rPr>
        <w:t>ry</w:t>
      </w:r>
      <w:r w:rsidRPr="004538D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4538DC">
        <w:rPr>
          <w:rFonts w:asciiTheme="minorHAnsi" w:eastAsia="Calibri" w:hAnsiTheme="minorHAnsi" w:cstheme="minorHAnsi"/>
          <w:sz w:val="22"/>
          <w:szCs w:val="22"/>
        </w:rPr>
        <w:t>d t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538DC">
        <w:rPr>
          <w:rFonts w:asciiTheme="minorHAnsi" w:eastAsia="Calibri" w:hAnsiTheme="minorHAnsi" w:cstheme="minorHAnsi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l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538DC">
        <w:rPr>
          <w:rFonts w:asciiTheme="minorHAnsi" w:eastAsia="Calibri" w:hAnsiTheme="minorHAnsi" w:cstheme="minorHAnsi"/>
          <w:sz w:val="22"/>
          <w:szCs w:val="22"/>
        </w:rPr>
        <w:t>te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z w:val="22"/>
          <w:szCs w:val="22"/>
        </w:rPr>
        <w:t>t</w:t>
      </w:r>
      <w:r w:rsidRPr="004538D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c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538DC">
        <w:rPr>
          <w:rFonts w:asciiTheme="minorHAnsi" w:eastAsia="Calibri" w:hAnsiTheme="minorHAnsi" w:cstheme="minorHAnsi"/>
          <w:sz w:val="22"/>
          <w:szCs w:val="22"/>
        </w:rPr>
        <w:t>lin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538DC">
        <w:rPr>
          <w:rFonts w:asciiTheme="minorHAnsi" w:eastAsia="Calibri" w:hAnsiTheme="minorHAnsi" w:cstheme="minorHAnsi"/>
          <w:sz w:val="22"/>
          <w:szCs w:val="22"/>
        </w:rPr>
        <w:t>ry</w:t>
      </w:r>
      <w:r w:rsidRPr="004538D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538DC">
        <w:rPr>
          <w:rFonts w:asciiTheme="minorHAnsi" w:eastAsia="Calibri" w:hAnsiTheme="minorHAnsi" w:cstheme="minorHAnsi"/>
          <w:sz w:val="22"/>
          <w:szCs w:val="22"/>
        </w:rPr>
        <w:t>r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z w:val="22"/>
          <w:szCs w:val="22"/>
        </w:rPr>
        <w:t>.</w:t>
      </w:r>
      <w:r w:rsidRPr="004538D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4538DC">
        <w:rPr>
          <w:rFonts w:asciiTheme="minorHAnsi" w:eastAsia="Calibri" w:hAnsiTheme="minorHAnsi" w:cstheme="minorHAnsi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z w:val="22"/>
          <w:szCs w:val="22"/>
        </w:rPr>
        <w:t>x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z w:val="22"/>
          <w:szCs w:val="22"/>
        </w:rPr>
        <w:t>ri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z w:val="22"/>
          <w:szCs w:val="22"/>
        </w:rPr>
        <w:t>d</w:t>
      </w:r>
      <w:r w:rsidRPr="004538D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538DC">
        <w:rPr>
          <w:rFonts w:asciiTheme="minorHAnsi" w:eastAsia="Calibri" w:hAnsiTheme="minorHAnsi" w:cstheme="minorHAnsi"/>
          <w:sz w:val="22"/>
          <w:szCs w:val="22"/>
        </w:rPr>
        <w:t>o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z w:val="22"/>
          <w:szCs w:val="22"/>
        </w:rPr>
        <w:t>t</w:t>
      </w:r>
      <w:r w:rsidRPr="004538D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538DC">
        <w:rPr>
          <w:rFonts w:asciiTheme="minorHAnsi" w:eastAsia="Calibri" w:hAnsiTheme="minorHAnsi" w:cstheme="minorHAnsi"/>
          <w:sz w:val="22"/>
          <w:szCs w:val="22"/>
        </w:rPr>
        <w:t>o</w:t>
      </w:r>
      <w:r w:rsidRPr="004538D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538DC">
        <w:rPr>
          <w:rFonts w:asciiTheme="minorHAnsi" w:eastAsia="Calibri" w:hAnsiTheme="minorHAnsi" w:cstheme="minorHAnsi"/>
          <w:sz w:val="22"/>
          <w:szCs w:val="22"/>
        </w:rPr>
        <w:t>or</w:t>
      </w:r>
      <w:r w:rsidRPr="004538DC">
        <w:rPr>
          <w:rFonts w:asciiTheme="minorHAnsi" w:eastAsia="Calibri" w:hAnsiTheme="minorHAnsi" w:cstheme="minorHAnsi"/>
          <w:spacing w:val="3"/>
          <w:sz w:val="22"/>
          <w:szCs w:val="22"/>
        </w:rPr>
        <w:t>k</w:t>
      </w:r>
      <w:r w:rsidRPr="004538DC">
        <w:rPr>
          <w:rFonts w:asciiTheme="minorHAnsi" w:eastAsia="Calibri" w:hAnsiTheme="minorHAnsi" w:cstheme="minorHAnsi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538DC">
        <w:rPr>
          <w:rFonts w:asciiTheme="minorHAnsi" w:eastAsia="Calibri" w:hAnsiTheme="minorHAnsi" w:cstheme="minorHAnsi"/>
          <w:sz w:val="22"/>
          <w:szCs w:val="22"/>
        </w:rPr>
        <w:t>ard</w:t>
      </w:r>
      <w:r w:rsidRPr="004538D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538DC">
        <w:rPr>
          <w:rFonts w:asciiTheme="minorHAnsi" w:eastAsia="Calibri" w:hAnsiTheme="minorHAnsi" w:cstheme="minorHAnsi"/>
          <w:sz w:val="22"/>
          <w:szCs w:val="22"/>
        </w:rPr>
        <w:t>o</w:t>
      </w:r>
      <w:r w:rsidRPr="004538D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c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538DC">
        <w:rPr>
          <w:rFonts w:asciiTheme="minorHAnsi" w:eastAsia="Calibri" w:hAnsiTheme="minorHAnsi" w:cstheme="minorHAnsi"/>
          <w:sz w:val="22"/>
          <w:szCs w:val="22"/>
        </w:rPr>
        <w:t>lti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4538DC">
        <w:rPr>
          <w:rFonts w:asciiTheme="minorHAnsi" w:eastAsia="Calibri" w:hAnsiTheme="minorHAnsi" w:cstheme="minorHAnsi"/>
          <w:sz w:val="22"/>
          <w:szCs w:val="22"/>
        </w:rPr>
        <w:t>a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538DC">
        <w:rPr>
          <w:rFonts w:asciiTheme="minorHAnsi" w:eastAsia="Calibri" w:hAnsiTheme="minorHAnsi" w:cstheme="minorHAnsi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538DC">
        <w:rPr>
          <w:rFonts w:asciiTheme="minorHAnsi" w:eastAsia="Calibri" w:hAnsiTheme="minorHAnsi" w:cstheme="minorHAnsi"/>
          <w:sz w:val="22"/>
          <w:szCs w:val="22"/>
        </w:rPr>
        <w:t>igh</w:t>
      </w:r>
      <w:r w:rsidRPr="004538D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538DC">
        <w:rPr>
          <w:rFonts w:asciiTheme="minorHAnsi" w:eastAsia="Calibri" w:hAnsiTheme="minorHAnsi" w:cstheme="minorHAnsi"/>
          <w:sz w:val="22"/>
          <w:szCs w:val="22"/>
        </w:rPr>
        <w:t>r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4538DC">
        <w:rPr>
          <w:rFonts w:asciiTheme="minorHAnsi" w:eastAsia="Calibri" w:hAnsiTheme="minorHAnsi" w:cstheme="minorHAnsi"/>
          <w:sz w:val="22"/>
          <w:szCs w:val="22"/>
        </w:rPr>
        <w:t>ile</w:t>
      </w:r>
      <w:r w:rsidRPr="004538D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with</w:t>
      </w:r>
    </w:p>
    <w:p w14:paraId="0F31B8AC" w14:textId="399489FC" w:rsidR="00537C6C" w:rsidRPr="004538DC" w:rsidRDefault="004538DC">
      <w:pPr>
        <w:spacing w:before="39" w:line="276" w:lineRule="auto"/>
        <w:ind w:left="2184" w:right="280"/>
        <w:rPr>
          <w:rFonts w:asciiTheme="minorHAnsi" w:eastAsia="Calibri" w:hAnsiTheme="minorHAnsi" w:cstheme="minorHAnsi"/>
          <w:sz w:val="22"/>
          <w:szCs w:val="22"/>
        </w:rPr>
      </w:pPr>
      <w:r w:rsidRPr="004538DC">
        <w:rPr>
          <w:rFonts w:asciiTheme="minorHAnsi" w:eastAsia="Calibri" w:hAnsiTheme="minorHAnsi" w:cstheme="minorHAnsi"/>
          <w:sz w:val="22"/>
          <w:szCs w:val="22"/>
        </w:rPr>
        <w:t>g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4538D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z w:val="22"/>
          <w:szCs w:val="22"/>
        </w:rPr>
        <w:t>,</w:t>
      </w:r>
      <w:r w:rsidRPr="004538D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4538DC">
        <w:rPr>
          <w:rFonts w:asciiTheme="minorHAnsi" w:eastAsia="Calibri" w:hAnsiTheme="minorHAnsi" w:cstheme="minorHAnsi"/>
          <w:sz w:val="22"/>
          <w:szCs w:val="22"/>
        </w:rPr>
        <w:t>d</w:t>
      </w:r>
      <w:r w:rsidRPr="004538D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538DC">
        <w:rPr>
          <w:rFonts w:asciiTheme="minorHAnsi" w:eastAsia="Calibri" w:hAnsiTheme="minorHAnsi" w:cstheme="minorHAnsi"/>
          <w:sz w:val="22"/>
          <w:szCs w:val="22"/>
        </w:rPr>
        <w:t>o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a</w:t>
      </w:r>
      <w:r w:rsidRPr="004538D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z w:val="22"/>
          <w:szCs w:val="22"/>
        </w:rPr>
        <w:t>tr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538DC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g</w:t>
      </w:r>
      <w:r w:rsidRPr="004538D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und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z w:val="22"/>
          <w:szCs w:val="22"/>
        </w:rPr>
        <w:t>r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z w:val="22"/>
          <w:szCs w:val="22"/>
        </w:rPr>
        <w:t>t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and</w:t>
      </w:r>
      <w:r w:rsidRPr="004538DC">
        <w:rPr>
          <w:rFonts w:asciiTheme="minorHAnsi" w:eastAsia="Calibri" w:hAnsiTheme="minorHAnsi" w:cstheme="minorHAnsi"/>
          <w:sz w:val="22"/>
          <w:szCs w:val="22"/>
        </w:rPr>
        <w:t>i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g</w:t>
      </w:r>
      <w:r w:rsidRPr="004538DC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538DC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4538DC">
        <w:rPr>
          <w:rFonts w:asciiTheme="minorHAnsi" w:eastAsia="Calibri" w:hAnsiTheme="minorHAnsi" w:cstheme="minorHAnsi"/>
          <w:sz w:val="22"/>
          <w:szCs w:val="22"/>
        </w:rPr>
        <w:t>i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a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cial</w:t>
      </w:r>
      <w:r w:rsidRPr="004538D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538DC">
        <w:rPr>
          <w:rFonts w:asciiTheme="minorHAnsi" w:eastAsia="Calibri" w:hAnsiTheme="minorHAnsi" w:cstheme="minorHAnsi"/>
          <w:sz w:val="22"/>
          <w:szCs w:val="22"/>
        </w:rPr>
        <w:t>argins</w:t>
      </w:r>
      <w:r w:rsidRPr="004538D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a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d</w:t>
      </w:r>
      <w:r w:rsidRPr="004538D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c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4538DC">
        <w:rPr>
          <w:rFonts w:asciiTheme="minorHAnsi" w:eastAsia="Calibri" w:hAnsiTheme="minorHAnsi" w:cstheme="minorHAnsi"/>
          <w:sz w:val="22"/>
          <w:szCs w:val="22"/>
        </w:rPr>
        <w:t>tr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538DC">
        <w:rPr>
          <w:rFonts w:asciiTheme="minorHAnsi" w:eastAsia="Calibri" w:hAnsiTheme="minorHAnsi" w:cstheme="minorHAnsi"/>
          <w:sz w:val="22"/>
          <w:szCs w:val="22"/>
        </w:rPr>
        <w:t>l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z w:val="22"/>
          <w:szCs w:val="22"/>
        </w:rPr>
        <w:t>.</w:t>
      </w:r>
      <w:r w:rsidRPr="004538D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4538DC">
        <w:rPr>
          <w:rFonts w:asciiTheme="minorHAnsi" w:eastAsia="Calibri" w:hAnsiTheme="minorHAnsi" w:cstheme="minorHAnsi"/>
          <w:sz w:val="22"/>
          <w:szCs w:val="22"/>
        </w:rPr>
        <w:t>am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4538DC">
        <w:rPr>
          <w:rFonts w:asciiTheme="minorHAnsi" w:eastAsia="Calibri" w:hAnsiTheme="minorHAnsi" w:cstheme="minorHAnsi"/>
          <w:sz w:val="22"/>
          <w:szCs w:val="22"/>
        </w:rPr>
        <w:t>o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z w:val="22"/>
          <w:szCs w:val="22"/>
        </w:rPr>
        <w:t>i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z w:val="22"/>
          <w:szCs w:val="22"/>
        </w:rPr>
        <w:t xml:space="preserve">rs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538DC">
        <w:rPr>
          <w:rFonts w:asciiTheme="minorHAnsi" w:eastAsia="Calibri" w:hAnsiTheme="minorHAnsi" w:cstheme="minorHAnsi"/>
          <w:sz w:val="22"/>
          <w:szCs w:val="22"/>
        </w:rPr>
        <w:t>i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z w:val="22"/>
          <w:szCs w:val="22"/>
        </w:rPr>
        <w:t>lf</w:t>
      </w:r>
      <w:r w:rsidRPr="004538D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538DC">
        <w:rPr>
          <w:rFonts w:asciiTheme="minorHAnsi" w:eastAsia="Calibri" w:hAnsiTheme="minorHAnsi" w:cstheme="minorHAnsi"/>
          <w:sz w:val="22"/>
          <w:szCs w:val="22"/>
        </w:rPr>
        <w:t>o</w:t>
      </w:r>
      <w:r w:rsidRPr="004538D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538DC">
        <w:rPr>
          <w:rFonts w:asciiTheme="minorHAnsi" w:eastAsia="Calibri" w:hAnsiTheme="minorHAnsi" w:cstheme="minorHAnsi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4538DC">
        <w:rPr>
          <w:rFonts w:asciiTheme="minorHAnsi" w:eastAsia="Calibri" w:hAnsiTheme="minorHAnsi" w:cstheme="minorHAnsi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z w:val="22"/>
          <w:szCs w:val="22"/>
        </w:rPr>
        <w:t>a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538DC">
        <w:rPr>
          <w:rFonts w:asciiTheme="minorHAnsi" w:eastAsia="Calibri" w:hAnsiTheme="minorHAnsi" w:cstheme="minorHAnsi"/>
          <w:sz w:val="22"/>
          <w:szCs w:val="22"/>
        </w:rPr>
        <w:t>i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g</w:t>
      </w:r>
      <w:r w:rsidRPr="004538D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z w:val="22"/>
          <w:szCs w:val="22"/>
        </w:rPr>
        <w:t>a</w:t>
      </w:r>
      <w:r w:rsidRPr="004538DC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4538DC">
        <w:rPr>
          <w:rFonts w:asciiTheme="minorHAnsi" w:eastAsia="Calibri" w:hAnsiTheme="minorHAnsi" w:cstheme="minorHAnsi"/>
          <w:sz w:val="22"/>
          <w:szCs w:val="22"/>
        </w:rPr>
        <w:t>t</w:t>
      </w:r>
      <w:r w:rsidRPr="004538D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of</w:t>
      </w:r>
      <w:r w:rsidRPr="004538D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a r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4538DC">
        <w:rPr>
          <w:rFonts w:asciiTheme="minorHAnsi" w:eastAsia="Calibri" w:hAnsiTheme="minorHAnsi" w:cstheme="minorHAnsi"/>
          <w:sz w:val="22"/>
          <w:szCs w:val="22"/>
        </w:rPr>
        <w:t>t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au</w:t>
      </w:r>
      <w:r w:rsidRPr="004538DC">
        <w:rPr>
          <w:rFonts w:asciiTheme="minorHAnsi" w:eastAsia="Calibri" w:hAnsiTheme="minorHAnsi" w:cstheme="minorHAnsi"/>
          <w:sz w:val="22"/>
          <w:szCs w:val="22"/>
        </w:rPr>
        <w:t>ra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t's</w:t>
      </w:r>
      <w:r w:rsidRPr="004538D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538DC">
        <w:rPr>
          <w:rFonts w:asciiTheme="minorHAnsi" w:eastAsia="Calibri" w:hAnsiTheme="minorHAnsi" w:cstheme="minorHAnsi"/>
          <w:sz w:val="22"/>
          <w:szCs w:val="22"/>
        </w:rPr>
        <w:t>cc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es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z w:val="22"/>
          <w:szCs w:val="22"/>
        </w:rPr>
        <w:t>,</w:t>
      </w:r>
      <w:r w:rsidRPr="004538D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4538DC">
        <w:rPr>
          <w:rFonts w:asciiTheme="minorHAnsi" w:eastAsia="Calibri" w:hAnsiTheme="minorHAnsi" w:cstheme="minorHAnsi"/>
          <w:sz w:val="22"/>
          <w:szCs w:val="22"/>
        </w:rPr>
        <w:t>d</w:t>
      </w:r>
      <w:r w:rsidRPr="004538D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538DC">
        <w:rPr>
          <w:rFonts w:asciiTheme="minorHAnsi" w:eastAsia="Calibri" w:hAnsiTheme="minorHAnsi" w:cstheme="minorHAnsi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538DC">
        <w:rPr>
          <w:rFonts w:asciiTheme="minorHAnsi" w:eastAsia="Calibri" w:hAnsiTheme="minorHAnsi" w:cstheme="minorHAnsi"/>
          <w:sz w:val="22"/>
          <w:szCs w:val="22"/>
        </w:rPr>
        <w:t>a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4538DC">
        <w:rPr>
          <w:rFonts w:asciiTheme="minorHAnsi" w:eastAsia="Calibri" w:hAnsiTheme="minorHAnsi" w:cstheme="minorHAnsi"/>
          <w:sz w:val="22"/>
          <w:szCs w:val="22"/>
        </w:rPr>
        <w:t>’s</w:t>
      </w:r>
      <w:r w:rsidRPr="004538D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538DC">
        <w:rPr>
          <w:rFonts w:asciiTheme="minorHAnsi" w:eastAsia="Calibri" w:hAnsiTheme="minorHAnsi" w:cstheme="minorHAnsi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ma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ager</w:t>
      </w:r>
      <w:r w:rsidRPr="004538D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is</w:t>
      </w:r>
      <w:r w:rsidRPr="004538D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z w:val="22"/>
          <w:szCs w:val="22"/>
        </w:rPr>
        <w:t>r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z w:val="22"/>
          <w:szCs w:val="22"/>
        </w:rPr>
        <w:t>o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ally i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4538DC">
        <w:rPr>
          <w:rFonts w:asciiTheme="minorHAnsi" w:eastAsia="Calibri" w:hAnsiTheme="minorHAnsi" w:cstheme="minorHAnsi"/>
          <w:sz w:val="22"/>
          <w:szCs w:val="22"/>
        </w:rPr>
        <w:t>ol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z w:val="22"/>
          <w:szCs w:val="22"/>
        </w:rPr>
        <w:t>d</w:t>
      </w:r>
      <w:r w:rsidRPr="004538D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in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rall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538DC">
        <w:rPr>
          <w:rFonts w:asciiTheme="minorHAnsi" w:eastAsia="Calibri" w:hAnsiTheme="minorHAnsi" w:cstheme="minorHAnsi"/>
          <w:sz w:val="22"/>
          <w:szCs w:val="22"/>
        </w:rPr>
        <w:t>i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g</w:t>
      </w:r>
      <w:r w:rsidRPr="004538D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z w:val="22"/>
          <w:szCs w:val="22"/>
        </w:rPr>
        <w:t>t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ff</w:t>
      </w:r>
      <w:r w:rsidRPr="004538DC">
        <w:rPr>
          <w:rFonts w:asciiTheme="minorHAnsi" w:eastAsia="Calibri" w:hAnsiTheme="minorHAnsi" w:cstheme="minorHAnsi"/>
          <w:sz w:val="22"/>
          <w:szCs w:val="22"/>
        </w:rPr>
        <w:t>,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se</w:t>
      </w:r>
      <w:r w:rsidRPr="004538D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4538D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g</w:t>
      </w:r>
      <w:r w:rsidRPr="004538D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c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z w:val="22"/>
          <w:szCs w:val="22"/>
        </w:rPr>
        <w:t>t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4538D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z w:val="22"/>
          <w:szCs w:val="22"/>
        </w:rPr>
        <w:t>,</w:t>
      </w:r>
      <w:r w:rsidRPr="004538D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4538DC">
        <w:rPr>
          <w:rFonts w:asciiTheme="minorHAnsi" w:eastAsia="Calibri" w:hAnsiTheme="minorHAnsi" w:cstheme="minorHAnsi"/>
          <w:sz w:val="22"/>
          <w:szCs w:val="22"/>
        </w:rPr>
        <w:t>d</w:t>
      </w:r>
      <w:r w:rsidRPr="004538D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generally</w:t>
      </w:r>
      <w:r w:rsidRPr="004538D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3"/>
          <w:sz w:val="22"/>
          <w:szCs w:val="22"/>
        </w:rPr>
        <w:t>k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538DC">
        <w:rPr>
          <w:rFonts w:asciiTheme="minorHAnsi" w:eastAsia="Calibri" w:hAnsiTheme="minorHAnsi" w:cstheme="minorHAnsi"/>
          <w:sz w:val="22"/>
          <w:szCs w:val="22"/>
        </w:rPr>
        <w:t>i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g</w:t>
      </w:r>
      <w:r w:rsidRPr="004538D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4538DC">
        <w:rPr>
          <w:rFonts w:asciiTheme="minorHAnsi" w:eastAsia="Calibri" w:hAnsiTheme="minorHAnsi" w:cstheme="minorHAnsi"/>
          <w:sz w:val="22"/>
          <w:szCs w:val="22"/>
        </w:rPr>
        <w:t>r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538DC">
        <w:rPr>
          <w:rFonts w:asciiTheme="minorHAnsi" w:eastAsia="Calibri" w:hAnsiTheme="minorHAnsi" w:cstheme="minorHAnsi"/>
          <w:sz w:val="22"/>
          <w:szCs w:val="22"/>
        </w:rPr>
        <w:t>t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538DC">
        <w:rPr>
          <w:rFonts w:asciiTheme="minorHAnsi" w:eastAsia="Calibri" w:hAnsiTheme="minorHAnsi" w:cstheme="minorHAnsi"/>
          <w:sz w:val="22"/>
          <w:szCs w:val="22"/>
        </w:rPr>
        <w:t>i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g</w:t>
      </w:r>
      <w:r w:rsidRPr="004538D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r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unn</w:t>
      </w:r>
      <w:r w:rsidRPr="004538DC">
        <w:rPr>
          <w:rFonts w:asciiTheme="minorHAnsi" w:eastAsia="Calibri" w:hAnsiTheme="minorHAnsi" w:cstheme="minorHAnsi"/>
          <w:sz w:val="22"/>
          <w:szCs w:val="22"/>
        </w:rPr>
        <w:t>i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g</w:t>
      </w:r>
      <w:r w:rsidRPr="004538D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538DC">
        <w:rPr>
          <w:rFonts w:asciiTheme="minorHAnsi" w:eastAsia="Calibri" w:hAnsiTheme="minorHAnsi" w:cstheme="minorHAnsi"/>
          <w:sz w:val="22"/>
          <w:szCs w:val="22"/>
        </w:rPr>
        <w:t>oot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538DC">
        <w:rPr>
          <w:rFonts w:asciiTheme="minorHAnsi" w:eastAsia="Calibri" w:hAnsiTheme="minorHAnsi" w:cstheme="minorHAnsi"/>
          <w:sz w:val="22"/>
          <w:szCs w:val="22"/>
        </w:rPr>
        <w:t>l</w:t>
      </w:r>
      <w:r w:rsidRPr="004538DC">
        <w:rPr>
          <w:rFonts w:asciiTheme="minorHAnsi" w:eastAsia="Calibri" w:hAnsiTheme="minorHAnsi" w:cstheme="minorHAnsi"/>
          <w:spacing w:val="10"/>
          <w:sz w:val="22"/>
          <w:szCs w:val="22"/>
        </w:rPr>
        <w:t>y</w:t>
      </w:r>
      <w:r w:rsidRPr="004538D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18656E9" w14:textId="77777777" w:rsidR="00537C6C" w:rsidRPr="004538DC" w:rsidRDefault="004538DC">
      <w:pPr>
        <w:spacing w:before="9"/>
        <w:ind w:left="2184"/>
        <w:rPr>
          <w:rFonts w:asciiTheme="minorHAnsi" w:eastAsia="Calibri" w:hAnsiTheme="minorHAnsi" w:cstheme="minorHAnsi"/>
          <w:sz w:val="22"/>
          <w:szCs w:val="22"/>
        </w:rPr>
      </w:pPr>
      <w:r w:rsidRPr="004538DC">
        <w:rPr>
          <w:rFonts w:asciiTheme="minorHAnsi" w:eastAsia="Calibri" w:hAnsiTheme="minorHAnsi" w:cstheme="minorHAnsi"/>
          <w:sz w:val="22"/>
          <w:szCs w:val="22"/>
        </w:rPr>
        <w:t>Curr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tly</w:t>
      </w:r>
      <w:r w:rsidRPr="004538D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4538DC">
        <w:rPr>
          <w:rFonts w:asciiTheme="minorHAnsi" w:eastAsia="Calibri" w:hAnsiTheme="minorHAnsi" w:cstheme="minorHAnsi"/>
          <w:sz w:val="22"/>
          <w:szCs w:val="22"/>
        </w:rPr>
        <w:t>ooki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g</w:t>
      </w:r>
      <w:r w:rsidRPr="004538D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 xml:space="preserve">for 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538DC">
        <w:rPr>
          <w:rFonts w:asciiTheme="minorHAnsi" w:eastAsia="Calibri" w:hAnsiTheme="minorHAnsi" w:cstheme="minorHAnsi"/>
          <w:sz w:val="22"/>
          <w:szCs w:val="22"/>
        </w:rPr>
        <w:t>it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4538DC">
        <w:rPr>
          <w:rFonts w:asciiTheme="minorHAnsi" w:eastAsia="Calibri" w:hAnsiTheme="minorHAnsi" w:cstheme="minorHAnsi"/>
          <w:sz w:val="22"/>
          <w:szCs w:val="22"/>
        </w:rPr>
        <w:t>le</w:t>
      </w:r>
      <w:r w:rsidRPr="004538D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538DC">
        <w:rPr>
          <w:rFonts w:asciiTheme="minorHAnsi" w:eastAsia="Calibri" w:hAnsiTheme="minorHAnsi" w:cstheme="minorHAnsi"/>
          <w:sz w:val="22"/>
          <w:szCs w:val="22"/>
        </w:rPr>
        <w:t>a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agerial</w:t>
      </w:r>
      <w:r w:rsidRPr="004538D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538DC">
        <w:rPr>
          <w:rFonts w:asciiTheme="minorHAnsi" w:eastAsia="Calibri" w:hAnsiTheme="minorHAnsi" w:cstheme="minorHAnsi"/>
          <w:sz w:val="22"/>
          <w:szCs w:val="22"/>
        </w:rPr>
        <w:t>o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z w:val="22"/>
          <w:szCs w:val="22"/>
        </w:rPr>
        <w:t>iti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538DC">
        <w:rPr>
          <w:rFonts w:asciiTheme="minorHAnsi" w:eastAsia="Calibri" w:hAnsiTheme="minorHAnsi" w:cstheme="minorHAnsi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538DC">
        <w:rPr>
          <w:rFonts w:asciiTheme="minorHAnsi" w:eastAsia="Calibri" w:hAnsiTheme="minorHAnsi" w:cstheme="minorHAnsi"/>
          <w:sz w:val="22"/>
          <w:szCs w:val="22"/>
        </w:rPr>
        <w:t>ith</w:t>
      </w:r>
      <w:r w:rsidRPr="004538D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4538DC">
        <w:rPr>
          <w:rFonts w:asciiTheme="minorHAnsi" w:eastAsia="Calibri" w:hAnsiTheme="minorHAnsi" w:cstheme="minorHAnsi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e</w:t>
      </w:r>
      <w:r w:rsidRPr="004538DC">
        <w:rPr>
          <w:rFonts w:asciiTheme="minorHAnsi" w:eastAsia="Calibri" w:hAnsiTheme="minorHAnsi" w:cstheme="minorHAnsi"/>
          <w:sz w:val="22"/>
          <w:szCs w:val="22"/>
        </w:rPr>
        <w:t>xciti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g</w:t>
      </w:r>
      <w:r w:rsidRPr="004538D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4538DC">
        <w:rPr>
          <w:rFonts w:asciiTheme="minorHAnsi" w:eastAsia="Calibri" w:hAnsiTheme="minorHAnsi" w:cstheme="minorHAnsi"/>
          <w:sz w:val="22"/>
          <w:szCs w:val="22"/>
        </w:rPr>
        <w:t>d</w:t>
      </w:r>
      <w:r w:rsidRPr="004538D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r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pu</w:t>
      </w:r>
      <w:r w:rsidRPr="004538DC">
        <w:rPr>
          <w:rFonts w:asciiTheme="minorHAnsi" w:eastAsia="Calibri" w:hAnsiTheme="minorHAnsi" w:cstheme="minorHAnsi"/>
          <w:sz w:val="22"/>
          <w:szCs w:val="22"/>
        </w:rPr>
        <w:t>t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4538DC">
        <w:rPr>
          <w:rFonts w:asciiTheme="minorHAnsi" w:eastAsia="Calibri" w:hAnsiTheme="minorHAnsi" w:cstheme="minorHAnsi"/>
          <w:sz w:val="22"/>
          <w:szCs w:val="22"/>
        </w:rPr>
        <w:t>le</w:t>
      </w:r>
      <w:r w:rsidRPr="004538D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r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4538DC">
        <w:rPr>
          <w:rFonts w:asciiTheme="minorHAnsi" w:eastAsia="Calibri" w:hAnsiTheme="minorHAnsi" w:cstheme="minorHAnsi"/>
          <w:sz w:val="22"/>
          <w:szCs w:val="22"/>
        </w:rPr>
        <w:t>t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au</w:t>
      </w:r>
      <w:r w:rsidRPr="004538DC">
        <w:rPr>
          <w:rFonts w:asciiTheme="minorHAnsi" w:eastAsia="Calibri" w:hAnsiTheme="minorHAnsi" w:cstheme="minorHAnsi"/>
          <w:sz w:val="22"/>
          <w:szCs w:val="22"/>
        </w:rPr>
        <w:t>r</w:t>
      </w:r>
      <w:r w:rsidRPr="004538DC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4538D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D43BE4A" w14:textId="77777777" w:rsidR="00537C6C" w:rsidRPr="004538DC" w:rsidRDefault="00537C6C">
      <w:pPr>
        <w:spacing w:before="8" w:line="2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95"/>
        <w:gridCol w:w="3359"/>
        <w:gridCol w:w="3155"/>
        <w:gridCol w:w="2479"/>
      </w:tblGrid>
      <w:tr w:rsidR="00537C6C" w:rsidRPr="004538DC" w14:paraId="327576E9" w14:textId="77777777" w:rsidTr="004538DC">
        <w:trPr>
          <w:trHeight w:hRule="exact" w:val="689"/>
        </w:trPr>
        <w:tc>
          <w:tcPr>
            <w:tcW w:w="1295" w:type="dxa"/>
          </w:tcPr>
          <w:p w14:paraId="6AE7F509" w14:textId="77777777" w:rsidR="00537C6C" w:rsidRPr="004538DC" w:rsidRDefault="004538DC">
            <w:pPr>
              <w:spacing w:before="52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538D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</w:rPr>
              <w:t>Sk</w:t>
            </w:r>
            <w:r w:rsidRPr="004538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>i</w:t>
            </w:r>
            <w:r w:rsidRPr="004538DC">
              <w:rPr>
                <w:rFonts w:asciiTheme="minorHAnsi" w:eastAsia="Calibri" w:hAnsiTheme="minorHAnsi" w:cstheme="minorHAnsi"/>
                <w:b/>
                <w:i/>
                <w:spacing w:val="-1"/>
                <w:sz w:val="22"/>
                <w:szCs w:val="22"/>
              </w:rPr>
              <w:t>l</w:t>
            </w:r>
            <w:r w:rsidRPr="004538D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>l</w:t>
            </w:r>
            <w:r w:rsidRPr="004538D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</w:rPr>
              <w:t>s</w:t>
            </w:r>
          </w:p>
        </w:tc>
        <w:tc>
          <w:tcPr>
            <w:tcW w:w="3359" w:type="dxa"/>
          </w:tcPr>
          <w:p w14:paraId="5FB03BD3" w14:textId="77777777" w:rsidR="00537C6C" w:rsidRPr="004538DC" w:rsidRDefault="004538DC">
            <w:pPr>
              <w:spacing w:line="260" w:lineRule="exact"/>
              <w:ind w:left="78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538D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Mana</w:t>
            </w:r>
            <w:r w:rsidRPr="004538D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4538D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538D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me</w:t>
            </w:r>
            <w:r w:rsidRPr="004538D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538D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</w:p>
          <w:p w14:paraId="06F3FAAD" w14:textId="77777777" w:rsidR="00537C6C" w:rsidRPr="004538DC" w:rsidRDefault="00537C6C">
            <w:pPr>
              <w:spacing w:before="10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E47D56" w14:textId="77777777" w:rsidR="00537C6C" w:rsidRPr="004538DC" w:rsidRDefault="004538DC">
            <w:pPr>
              <w:ind w:left="78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Peo</w:t>
            </w:r>
            <w:r w:rsidRPr="004538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le</w:t>
            </w:r>
            <w:r w:rsidRPr="004538DC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ma</w:t>
            </w:r>
            <w:r w:rsidRPr="004538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538D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g</w:t>
            </w:r>
            <w:r w:rsidRPr="004538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4538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538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4538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3155" w:type="dxa"/>
          </w:tcPr>
          <w:p w14:paraId="50A938D0" w14:textId="77777777" w:rsidR="00537C6C" w:rsidRPr="004538DC" w:rsidRDefault="004538DC">
            <w:pPr>
              <w:spacing w:line="260" w:lineRule="exact"/>
              <w:ind w:left="60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538D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538D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538D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ter</w:t>
            </w:r>
            <w:r w:rsidRPr="004538D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538D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4538D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</w:p>
          <w:p w14:paraId="06F564F9" w14:textId="77777777" w:rsidR="00537C6C" w:rsidRPr="004538DC" w:rsidRDefault="00537C6C">
            <w:pPr>
              <w:spacing w:before="10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2F5D08" w14:textId="77777777" w:rsidR="00537C6C" w:rsidRPr="004538DC" w:rsidRDefault="004538DC">
            <w:pPr>
              <w:ind w:left="60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538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4538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4538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4538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lity</w:t>
            </w:r>
            <w:r w:rsidRPr="004538DC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538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538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age</w:t>
            </w:r>
            <w:r w:rsidRPr="004538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538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4538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479" w:type="dxa"/>
          </w:tcPr>
          <w:p w14:paraId="2710B4B4" w14:textId="77777777" w:rsidR="00537C6C" w:rsidRPr="004538DC" w:rsidRDefault="004538DC">
            <w:pPr>
              <w:spacing w:line="240" w:lineRule="exact"/>
              <w:ind w:left="5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538D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Pers</w:t>
            </w:r>
            <w:r w:rsidRPr="004538D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ona</w:t>
            </w:r>
            <w:r w:rsidRPr="004538D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</w:p>
          <w:p w14:paraId="46F12B17" w14:textId="77777777" w:rsidR="00537C6C" w:rsidRPr="004538DC" w:rsidRDefault="00537C6C">
            <w:pPr>
              <w:spacing w:before="10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0EF90F" w14:textId="77777777" w:rsidR="00537C6C" w:rsidRPr="004538DC" w:rsidRDefault="004538DC">
            <w:pPr>
              <w:ind w:left="5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We</w:t>
            </w:r>
            <w:r w:rsidRPr="004538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4538DC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538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538D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e</w:t>
            </w:r>
            <w:r w:rsidRPr="004538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se</w:t>
            </w:r>
            <w:r w:rsidRPr="004538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ted</w:t>
            </w:r>
          </w:p>
        </w:tc>
      </w:tr>
      <w:tr w:rsidR="00537C6C" w:rsidRPr="004538DC" w14:paraId="2C597CB4" w14:textId="77777777" w:rsidTr="004538DC">
        <w:trPr>
          <w:trHeight w:hRule="exact" w:val="233"/>
        </w:trPr>
        <w:tc>
          <w:tcPr>
            <w:tcW w:w="1295" w:type="dxa"/>
          </w:tcPr>
          <w:p w14:paraId="5F5FA6E7" w14:textId="77777777" w:rsidR="00537C6C" w:rsidRPr="004538DC" w:rsidRDefault="00537C6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59" w:type="dxa"/>
          </w:tcPr>
          <w:p w14:paraId="7392D916" w14:textId="77777777" w:rsidR="00537C6C" w:rsidRPr="004538DC" w:rsidRDefault="004538DC">
            <w:pPr>
              <w:spacing w:line="220" w:lineRule="exact"/>
              <w:ind w:left="78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538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538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ve</w:t>
            </w:r>
            <w:r w:rsidRPr="004538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ts</w:t>
            </w:r>
            <w:r w:rsidRPr="004538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538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538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age</w:t>
            </w:r>
            <w:r w:rsidRPr="004538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538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4538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3155" w:type="dxa"/>
          </w:tcPr>
          <w:p w14:paraId="639F13C8" w14:textId="77777777" w:rsidR="00537C6C" w:rsidRPr="004538DC" w:rsidRDefault="004538DC">
            <w:pPr>
              <w:spacing w:line="220" w:lineRule="exact"/>
              <w:ind w:left="60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Fo</w:t>
            </w:r>
            <w:r w:rsidRPr="004538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4538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538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hy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gi</w:t>
            </w:r>
            <w:r w:rsidRPr="004538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4538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479" w:type="dxa"/>
          </w:tcPr>
          <w:p w14:paraId="68C6C3FC" w14:textId="77777777" w:rsidR="00537C6C" w:rsidRPr="004538DC" w:rsidRDefault="004538DC">
            <w:pPr>
              <w:spacing w:line="200" w:lineRule="exact"/>
              <w:ind w:left="5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538D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Co</w:t>
            </w:r>
            <w:r w:rsidRPr="004538D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4538D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4538D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un</w:t>
            </w:r>
            <w:r w:rsidRPr="004538D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icati</w:t>
            </w:r>
            <w:r w:rsidRPr="004538D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4538D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</w:t>
            </w:r>
            <w:r w:rsidRPr="004538DC">
              <w:rPr>
                <w:rFonts w:asciiTheme="minorHAnsi" w:eastAsia="Calibri" w:hAnsiTheme="minorHAnsi" w:cstheme="minorHAnsi"/>
                <w:spacing w:val="-12"/>
                <w:position w:val="1"/>
                <w:sz w:val="22"/>
                <w:szCs w:val="22"/>
              </w:rPr>
              <w:t xml:space="preserve"> </w:t>
            </w:r>
            <w:r w:rsidRPr="004538D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skills</w:t>
            </w:r>
          </w:p>
        </w:tc>
      </w:tr>
      <w:tr w:rsidR="00537C6C" w:rsidRPr="004538DC" w14:paraId="425193BC" w14:textId="77777777" w:rsidTr="004538DC">
        <w:trPr>
          <w:trHeight w:hRule="exact" w:val="232"/>
        </w:trPr>
        <w:tc>
          <w:tcPr>
            <w:tcW w:w="1295" w:type="dxa"/>
          </w:tcPr>
          <w:p w14:paraId="0011DD49" w14:textId="77777777" w:rsidR="00537C6C" w:rsidRPr="004538DC" w:rsidRDefault="00537C6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59" w:type="dxa"/>
          </w:tcPr>
          <w:p w14:paraId="4862EF78" w14:textId="77777777" w:rsidR="00537C6C" w:rsidRPr="004538DC" w:rsidRDefault="004538DC">
            <w:pPr>
              <w:spacing w:line="220" w:lineRule="exact"/>
              <w:ind w:left="78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St</w:t>
            </w:r>
            <w:r w:rsidRPr="004538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4538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538DC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538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de</w:t>
            </w:r>
            <w:r w:rsidRPr="004538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ve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lo</w:t>
            </w:r>
            <w:r w:rsidRPr="004538D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p</w:t>
            </w:r>
            <w:r w:rsidRPr="004538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me</w:t>
            </w:r>
            <w:r w:rsidRPr="004538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3155" w:type="dxa"/>
          </w:tcPr>
          <w:p w14:paraId="1689A00C" w14:textId="77777777" w:rsidR="00537C6C" w:rsidRPr="004538DC" w:rsidRDefault="004538DC">
            <w:pPr>
              <w:spacing w:line="220" w:lineRule="exact"/>
              <w:ind w:left="60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538D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Cu</w:t>
            </w:r>
            <w:r w:rsidRPr="004538D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4538D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4538D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om</w:t>
            </w:r>
            <w:r w:rsidRPr="004538D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4538D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4538DC">
              <w:rPr>
                <w:rFonts w:asciiTheme="minorHAnsi" w:eastAsia="Calibri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4538D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4538D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4538D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4538D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4538D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ice</w:t>
            </w:r>
          </w:p>
        </w:tc>
        <w:tc>
          <w:tcPr>
            <w:tcW w:w="2479" w:type="dxa"/>
          </w:tcPr>
          <w:p w14:paraId="38CD981E" w14:textId="77777777" w:rsidR="00537C6C" w:rsidRPr="004538DC" w:rsidRDefault="004538DC">
            <w:pPr>
              <w:spacing w:line="200" w:lineRule="exact"/>
              <w:ind w:left="5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538D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Orga</w:t>
            </w:r>
            <w:r w:rsidRPr="004538D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4538D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4538D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4538D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4538D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4538D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</w:p>
        </w:tc>
      </w:tr>
      <w:tr w:rsidR="00537C6C" w:rsidRPr="004538DC" w14:paraId="569A343C" w14:textId="77777777" w:rsidTr="004538DC">
        <w:trPr>
          <w:trHeight w:hRule="exact" w:val="233"/>
        </w:trPr>
        <w:tc>
          <w:tcPr>
            <w:tcW w:w="1295" w:type="dxa"/>
          </w:tcPr>
          <w:p w14:paraId="4E9D6F29" w14:textId="77777777" w:rsidR="00537C6C" w:rsidRPr="004538DC" w:rsidRDefault="00537C6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59" w:type="dxa"/>
          </w:tcPr>
          <w:p w14:paraId="08BE45E6" w14:textId="77777777" w:rsidR="00537C6C" w:rsidRPr="004538DC" w:rsidRDefault="004538DC">
            <w:pPr>
              <w:spacing w:line="220" w:lineRule="exact"/>
              <w:ind w:left="78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St</w:t>
            </w:r>
            <w:r w:rsidRPr="004538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4538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538DC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538D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538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4538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4538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du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ling</w:t>
            </w:r>
          </w:p>
        </w:tc>
        <w:tc>
          <w:tcPr>
            <w:tcW w:w="3155" w:type="dxa"/>
          </w:tcPr>
          <w:p w14:paraId="068C3F68" w14:textId="77777777" w:rsidR="00537C6C" w:rsidRPr="004538DC" w:rsidRDefault="004538DC">
            <w:pPr>
              <w:spacing w:line="220" w:lineRule="exact"/>
              <w:ind w:left="60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CO</w:t>
            </w:r>
            <w:r w:rsidRPr="004538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4538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</w:p>
        </w:tc>
        <w:tc>
          <w:tcPr>
            <w:tcW w:w="2479" w:type="dxa"/>
          </w:tcPr>
          <w:p w14:paraId="4D692AC2" w14:textId="77777777" w:rsidR="00537C6C" w:rsidRPr="004538DC" w:rsidRDefault="004538DC">
            <w:pPr>
              <w:spacing w:line="200" w:lineRule="exact"/>
              <w:ind w:left="5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538D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</w:t>
            </w:r>
            <w:r w:rsidRPr="004538D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4538D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ss</w:t>
            </w:r>
            <w:r w:rsidRPr="004538D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io</w:t>
            </w:r>
            <w:r w:rsidRPr="004538D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4538D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4538D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4538D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4538DC">
              <w:rPr>
                <w:rFonts w:asciiTheme="minorHAnsi" w:eastAsia="Calibri" w:hAnsiTheme="minorHAnsi" w:cstheme="minorHAnsi"/>
                <w:spacing w:val="-10"/>
                <w:position w:val="1"/>
                <w:sz w:val="22"/>
                <w:szCs w:val="22"/>
              </w:rPr>
              <w:t xml:space="preserve"> </w:t>
            </w:r>
            <w:r w:rsidRPr="004538D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ab</w:t>
            </w:r>
            <w:r w:rsidRPr="004538D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</w:t>
            </w:r>
            <w:r w:rsidRPr="004538D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4538D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4538DC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4538D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f</w:t>
            </w:r>
            <w:r w:rsidRPr="004538D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ood</w:t>
            </w:r>
          </w:p>
        </w:tc>
      </w:tr>
      <w:tr w:rsidR="00537C6C" w:rsidRPr="004538DC" w14:paraId="27B8F7C1" w14:textId="77777777" w:rsidTr="004538DC">
        <w:trPr>
          <w:trHeight w:hRule="exact" w:val="232"/>
        </w:trPr>
        <w:tc>
          <w:tcPr>
            <w:tcW w:w="1295" w:type="dxa"/>
          </w:tcPr>
          <w:p w14:paraId="74D2C0E1" w14:textId="77777777" w:rsidR="00537C6C" w:rsidRPr="004538DC" w:rsidRDefault="00537C6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59" w:type="dxa"/>
          </w:tcPr>
          <w:p w14:paraId="543E64D5" w14:textId="77777777" w:rsidR="00537C6C" w:rsidRPr="004538DC" w:rsidRDefault="004538DC">
            <w:pPr>
              <w:spacing w:line="220" w:lineRule="exact"/>
              <w:ind w:left="78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538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538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538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4538DC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538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arg</w:t>
            </w:r>
            <w:r w:rsidRPr="004538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4538D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155" w:type="dxa"/>
          </w:tcPr>
          <w:p w14:paraId="78AF2B33" w14:textId="77777777" w:rsidR="00537C6C" w:rsidRPr="004538DC" w:rsidRDefault="004538DC">
            <w:pPr>
              <w:spacing w:line="220" w:lineRule="exact"/>
              <w:ind w:left="60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Pla</w:t>
            </w:r>
            <w:r w:rsidRPr="004538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nn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538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4538DC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4538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4538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nu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479" w:type="dxa"/>
          </w:tcPr>
          <w:p w14:paraId="73192BF9" w14:textId="77777777" w:rsidR="00537C6C" w:rsidRPr="004538DC" w:rsidRDefault="004538DC">
            <w:pPr>
              <w:spacing w:line="200" w:lineRule="exact"/>
              <w:ind w:left="5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538D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</w:t>
            </w:r>
            <w:r w:rsidRPr="004538D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4538D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</w:t>
            </w:r>
            <w:r w:rsidRPr="004538D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b</w:t>
            </w:r>
            <w:r w:rsidRPr="004538D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4538D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4538D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</w:t>
            </w:r>
            <w:r w:rsidRPr="004538DC">
              <w:rPr>
                <w:rFonts w:asciiTheme="minorHAnsi" w:eastAsia="Calibri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4538D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4538DC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4538D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4538D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4538D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4538D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4538D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</w:p>
        </w:tc>
      </w:tr>
      <w:tr w:rsidR="00537C6C" w:rsidRPr="004538DC" w14:paraId="2FC1D582" w14:textId="77777777" w:rsidTr="004538DC">
        <w:trPr>
          <w:trHeight w:hRule="exact" w:val="233"/>
        </w:trPr>
        <w:tc>
          <w:tcPr>
            <w:tcW w:w="1295" w:type="dxa"/>
          </w:tcPr>
          <w:p w14:paraId="7E056A2C" w14:textId="77777777" w:rsidR="00537C6C" w:rsidRPr="004538DC" w:rsidRDefault="00537C6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59" w:type="dxa"/>
          </w:tcPr>
          <w:p w14:paraId="30C709A1" w14:textId="77777777" w:rsidR="00537C6C" w:rsidRPr="004538DC" w:rsidRDefault="004538DC">
            <w:pPr>
              <w:spacing w:line="220" w:lineRule="exact"/>
              <w:ind w:left="78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Cor</w:t>
            </w:r>
            <w:r w:rsidRPr="004538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orate</w:t>
            </w:r>
            <w:r w:rsidRPr="004538DC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ma</w:t>
            </w:r>
            <w:r w:rsidRPr="004538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ag</w:t>
            </w:r>
            <w:r w:rsidRPr="004538D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e</w:t>
            </w:r>
            <w:r w:rsidRPr="004538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me</w:t>
            </w:r>
            <w:r w:rsidRPr="004538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3155" w:type="dxa"/>
          </w:tcPr>
          <w:p w14:paraId="5EC931D7" w14:textId="77777777" w:rsidR="00537C6C" w:rsidRPr="004538DC" w:rsidRDefault="004538DC">
            <w:pPr>
              <w:spacing w:line="220" w:lineRule="exact"/>
              <w:ind w:left="60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Kno</w:t>
            </w:r>
            <w:r w:rsidRPr="004538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4538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4538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4538D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g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538DC">
              <w:rPr>
                <w:rFonts w:asciiTheme="minorHAnsi" w:eastAsia="Calibr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4538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538D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538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538D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n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</w:p>
        </w:tc>
        <w:tc>
          <w:tcPr>
            <w:tcW w:w="2479" w:type="dxa"/>
          </w:tcPr>
          <w:p w14:paraId="6789E277" w14:textId="77777777" w:rsidR="00537C6C" w:rsidRPr="004538DC" w:rsidRDefault="004538DC">
            <w:pPr>
              <w:spacing w:line="200" w:lineRule="exact"/>
              <w:ind w:left="5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538D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Fir</w:t>
            </w:r>
            <w:r w:rsidRPr="004538D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4538D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4538DC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4538D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Aid</w:t>
            </w:r>
            <w:r w:rsidRPr="004538DC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4538DC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C</w:t>
            </w:r>
            <w:r w:rsidRPr="004538D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4538D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rtif</w:t>
            </w:r>
            <w:r w:rsidRPr="004538DC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4538D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ca</w:t>
            </w:r>
            <w:r w:rsidRPr="004538D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4538D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</w:tr>
      <w:tr w:rsidR="00537C6C" w:rsidRPr="004538DC" w14:paraId="11F7B524" w14:textId="77777777" w:rsidTr="004538DC">
        <w:trPr>
          <w:trHeight w:hRule="exact" w:val="232"/>
        </w:trPr>
        <w:tc>
          <w:tcPr>
            <w:tcW w:w="1295" w:type="dxa"/>
          </w:tcPr>
          <w:p w14:paraId="3A28B3BE" w14:textId="77777777" w:rsidR="00537C6C" w:rsidRPr="004538DC" w:rsidRDefault="00537C6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59" w:type="dxa"/>
          </w:tcPr>
          <w:p w14:paraId="46845FDB" w14:textId="77777777" w:rsidR="00537C6C" w:rsidRPr="004538DC" w:rsidRDefault="004538DC">
            <w:pPr>
              <w:spacing w:line="220" w:lineRule="exact"/>
              <w:ind w:left="78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538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538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538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4538DC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538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bud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4538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ts</w:t>
            </w:r>
          </w:p>
        </w:tc>
        <w:tc>
          <w:tcPr>
            <w:tcW w:w="3155" w:type="dxa"/>
          </w:tcPr>
          <w:p w14:paraId="5F5E3A9C" w14:textId="77777777" w:rsidR="00537C6C" w:rsidRPr="004538DC" w:rsidRDefault="004538DC">
            <w:pPr>
              <w:spacing w:line="220" w:lineRule="exact"/>
              <w:ind w:left="60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538D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5</w:t>
            </w:r>
            <w:r w:rsidRPr="004538D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4538D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Star</w:t>
            </w:r>
            <w:r w:rsidRPr="004538DC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4538D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4538D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otel</w:t>
            </w:r>
            <w:r w:rsidRPr="004538DC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4538D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4538D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x</w:t>
            </w:r>
            <w:r w:rsidRPr="004538D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4538D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4538D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4538DC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4538D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4538D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4538D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ce</w:t>
            </w:r>
          </w:p>
        </w:tc>
        <w:tc>
          <w:tcPr>
            <w:tcW w:w="2479" w:type="dxa"/>
          </w:tcPr>
          <w:p w14:paraId="3CFB5BA6" w14:textId="77777777" w:rsidR="00537C6C" w:rsidRPr="004538DC" w:rsidRDefault="004538DC">
            <w:pPr>
              <w:spacing w:line="200" w:lineRule="exact"/>
              <w:ind w:left="5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538D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En</w:t>
            </w:r>
            <w:r w:rsidRPr="004538D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4538D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hu</w:t>
            </w:r>
            <w:r w:rsidRPr="004538D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4538D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ia</w:t>
            </w:r>
            <w:r w:rsidRPr="004538D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4538D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</w:t>
            </w:r>
          </w:p>
        </w:tc>
      </w:tr>
      <w:tr w:rsidR="00537C6C" w:rsidRPr="004538DC" w14:paraId="10F6903E" w14:textId="77777777" w:rsidTr="004538DC">
        <w:trPr>
          <w:trHeight w:hRule="exact" w:val="728"/>
        </w:trPr>
        <w:tc>
          <w:tcPr>
            <w:tcW w:w="1295" w:type="dxa"/>
          </w:tcPr>
          <w:p w14:paraId="66ECE4A4" w14:textId="77777777" w:rsidR="00537C6C" w:rsidRPr="004538DC" w:rsidRDefault="00537C6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59" w:type="dxa"/>
          </w:tcPr>
          <w:p w14:paraId="290C5B1F" w14:textId="77777777" w:rsidR="00537C6C" w:rsidRPr="004538DC" w:rsidRDefault="004538DC">
            <w:pPr>
              <w:spacing w:line="220" w:lineRule="exact"/>
              <w:ind w:left="78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St</w:t>
            </w:r>
            <w:r w:rsidRPr="004538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4538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538DC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538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cr</w:t>
            </w:r>
            <w:r w:rsidRPr="004538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4538D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m</w:t>
            </w:r>
            <w:r w:rsidRPr="004538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4538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3155" w:type="dxa"/>
          </w:tcPr>
          <w:p w14:paraId="5A106B2F" w14:textId="77777777" w:rsidR="00537C6C" w:rsidRPr="004538DC" w:rsidRDefault="004538DC">
            <w:pPr>
              <w:spacing w:line="220" w:lineRule="exact"/>
              <w:ind w:left="60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Mar</w:t>
            </w:r>
            <w:r w:rsidRPr="004538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k</w:t>
            </w:r>
            <w:r w:rsidRPr="004538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4538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4538DC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&amp;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Pr="004538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ad</w:t>
            </w:r>
            <w:r w:rsidRPr="004538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ve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rt</w:t>
            </w:r>
            <w:r w:rsidRPr="004538D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i</w:t>
            </w:r>
            <w:r w:rsidRPr="004538D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538D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4538D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479" w:type="dxa"/>
          </w:tcPr>
          <w:p w14:paraId="42ECC962" w14:textId="77777777" w:rsidR="00537C6C" w:rsidRPr="004538DC" w:rsidRDefault="004538DC">
            <w:pPr>
              <w:spacing w:line="200" w:lineRule="exact"/>
              <w:ind w:left="5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538D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4538D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4538D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b</w:t>
            </w:r>
            <w:r w:rsidRPr="004538D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iti</w:t>
            </w:r>
            <w:r w:rsidRPr="004538D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ou</w:t>
            </w:r>
            <w:r w:rsidRPr="004538D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</w:tr>
    </w:tbl>
    <w:p w14:paraId="007CBDFA" w14:textId="77777777" w:rsidR="00537C6C" w:rsidRPr="004538DC" w:rsidRDefault="00537C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90D0AC" w14:textId="3EC34288" w:rsidR="00537C6C" w:rsidRPr="004538DC" w:rsidRDefault="004538DC">
      <w:pPr>
        <w:spacing w:before="15"/>
        <w:ind w:left="237" w:right="47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4538DC">
        <w:rPr>
          <w:rFonts w:asciiTheme="minorHAnsi" w:eastAsia="Calibri" w:hAnsiTheme="minorHAnsi" w:cstheme="minorHAnsi"/>
          <w:b/>
          <w:i/>
          <w:position w:val="-5"/>
          <w:sz w:val="22"/>
          <w:szCs w:val="22"/>
        </w:rPr>
        <w:t>C</w:t>
      </w:r>
      <w:r w:rsidRPr="004538DC">
        <w:rPr>
          <w:rFonts w:asciiTheme="minorHAnsi" w:eastAsia="Calibri" w:hAnsiTheme="minorHAnsi" w:cstheme="minorHAnsi"/>
          <w:b/>
          <w:i/>
          <w:spacing w:val="1"/>
          <w:position w:val="-5"/>
          <w:sz w:val="22"/>
          <w:szCs w:val="22"/>
        </w:rPr>
        <w:t>a</w:t>
      </w:r>
      <w:r w:rsidRPr="004538DC">
        <w:rPr>
          <w:rFonts w:asciiTheme="minorHAnsi" w:eastAsia="Calibri" w:hAnsiTheme="minorHAnsi" w:cstheme="minorHAnsi"/>
          <w:b/>
          <w:i/>
          <w:spacing w:val="-1"/>
          <w:position w:val="-5"/>
          <w:sz w:val="22"/>
          <w:szCs w:val="22"/>
        </w:rPr>
        <w:t>r</w:t>
      </w:r>
      <w:r w:rsidRPr="004538DC">
        <w:rPr>
          <w:rFonts w:asciiTheme="minorHAnsi" w:eastAsia="Calibri" w:hAnsiTheme="minorHAnsi" w:cstheme="minorHAnsi"/>
          <w:b/>
          <w:i/>
          <w:position w:val="-5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b/>
          <w:i/>
          <w:spacing w:val="-1"/>
          <w:position w:val="-5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b/>
          <w:i/>
          <w:position w:val="-5"/>
          <w:sz w:val="22"/>
          <w:szCs w:val="22"/>
        </w:rPr>
        <w:t xml:space="preserve">r                         </w:t>
      </w:r>
      <w:r w:rsidRPr="004538DC">
        <w:rPr>
          <w:rFonts w:asciiTheme="minorHAnsi" w:eastAsia="Calibri" w:hAnsiTheme="minorHAnsi" w:cstheme="minorHAnsi"/>
          <w:b/>
          <w:i/>
          <w:spacing w:val="27"/>
          <w:position w:val="-5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R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538DC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538DC">
        <w:rPr>
          <w:rFonts w:asciiTheme="minorHAnsi" w:eastAsia="Calibri" w:hAnsiTheme="minorHAnsi" w:cstheme="minorHAnsi"/>
          <w:sz w:val="22"/>
          <w:szCs w:val="22"/>
        </w:rPr>
        <w:t>RA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T</w:t>
      </w:r>
      <w:r w:rsidRPr="004538D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MA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A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z w:val="22"/>
          <w:szCs w:val="22"/>
        </w:rPr>
        <w:t>R</w:t>
      </w:r>
      <w:r w:rsidRPr="004538DC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</w:t>
      </w:r>
      <w:r w:rsidRPr="004538DC">
        <w:rPr>
          <w:rFonts w:asciiTheme="minorHAnsi" w:eastAsia="Calibri" w:hAnsiTheme="minorHAnsi" w:cstheme="minorHAnsi"/>
          <w:sz w:val="22"/>
          <w:szCs w:val="22"/>
        </w:rPr>
        <w:t>M</w:t>
      </w:r>
      <w:r w:rsidRPr="004538D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538DC">
        <w:rPr>
          <w:rFonts w:asciiTheme="minorHAnsi" w:eastAsia="Calibri" w:hAnsiTheme="minorHAnsi" w:cstheme="minorHAnsi"/>
          <w:sz w:val="22"/>
          <w:szCs w:val="22"/>
        </w:rPr>
        <w:t>y</w:t>
      </w:r>
      <w:r w:rsidRPr="004538D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2007</w:t>
      </w:r>
      <w:r w:rsidRPr="004538D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-</w:t>
      </w:r>
      <w:r w:rsidRPr="004538D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w w:val="99"/>
          <w:sz w:val="22"/>
          <w:szCs w:val="22"/>
        </w:rPr>
        <w:t>P</w:t>
      </w:r>
      <w:r w:rsidRPr="004538DC">
        <w:rPr>
          <w:rFonts w:asciiTheme="minorHAnsi" w:eastAsia="Calibri" w:hAnsiTheme="minorHAnsi" w:cstheme="minorHAnsi"/>
          <w:spacing w:val="3"/>
          <w:w w:val="99"/>
          <w:sz w:val="22"/>
          <w:szCs w:val="22"/>
        </w:rPr>
        <w:t>r</w:t>
      </w:r>
      <w:r w:rsidRPr="004538DC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w w:val="99"/>
          <w:sz w:val="22"/>
          <w:szCs w:val="22"/>
        </w:rPr>
        <w:t>t</w:t>
      </w:r>
    </w:p>
    <w:p w14:paraId="6AA240CE" w14:textId="77777777" w:rsidR="00537C6C" w:rsidRPr="004538DC" w:rsidRDefault="004538DC">
      <w:pPr>
        <w:spacing w:line="220" w:lineRule="exact"/>
        <w:ind w:left="2199"/>
        <w:rPr>
          <w:rFonts w:asciiTheme="minorHAnsi" w:eastAsia="Calibri" w:hAnsiTheme="minorHAnsi" w:cstheme="minorHAnsi"/>
          <w:sz w:val="22"/>
          <w:szCs w:val="22"/>
        </w:rPr>
      </w:pPr>
      <w:r w:rsidRPr="004538DC">
        <w:rPr>
          <w:rFonts w:asciiTheme="minorHAnsi" w:eastAsia="Calibri" w:hAnsiTheme="minorHAnsi" w:cstheme="minorHAnsi"/>
          <w:position w:val="1"/>
          <w:sz w:val="22"/>
          <w:szCs w:val="22"/>
        </w:rPr>
        <w:t>C</w:t>
      </w:r>
      <w:r w:rsidRPr="004538DC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i</w:t>
      </w:r>
      <w:r w:rsidRPr="004538DC">
        <w:rPr>
          <w:rFonts w:asciiTheme="minorHAnsi" w:eastAsia="Calibri" w:hAnsiTheme="minorHAnsi" w:cstheme="minorHAnsi"/>
          <w:position w:val="1"/>
          <w:sz w:val="22"/>
          <w:szCs w:val="22"/>
        </w:rPr>
        <w:t>ty</w:t>
      </w:r>
      <w:r w:rsidRPr="004538DC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position w:val="1"/>
          <w:sz w:val="22"/>
          <w:szCs w:val="22"/>
        </w:rPr>
        <w:t>C</w:t>
      </w:r>
      <w:r w:rsidRPr="004538DC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position w:val="1"/>
          <w:sz w:val="22"/>
          <w:szCs w:val="22"/>
        </w:rPr>
        <w:t>tre</w:t>
      </w:r>
      <w:r w:rsidRPr="004538DC">
        <w:rPr>
          <w:rFonts w:asciiTheme="minorHAnsi" w:eastAsia="Calibri" w:hAnsiTheme="minorHAnsi" w:cstheme="minorHAnsi"/>
          <w:spacing w:val="-5"/>
          <w:position w:val="1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H</w:t>
      </w:r>
      <w:r w:rsidRPr="004538DC">
        <w:rPr>
          <w:rFonts w:asciiTheme="minorHAnsi" w:eastAsia="Calibri" w:hAnsiTheme="minorHAnsi" w:cstheme="minorHAnsi"/>
          <w:position w:val="1"/>
          <w:sz w:val="22"/>
          <w:szCs w:val="22"/>
        </w:rPr>
        <w:t>otel</w:t>
      </w:r>
    </w:p>
    <w:p w14:paraId="40019133" w14:textId="21A4C38D" w:rsidR="00537C6C" w:rsidRPr="004538DC" w:rsidRDefault="004538DC" w:rsidP="004538DC">
      <w:pPr>
        <w:spacing w:before="36" w:line="276" w:lineRule="auto"/>
        <w:ind w:left="2199" w:right="354"/>
        <w:rPr>
          <w:rFonts w:asciiTheme="minorHAnsi" w:eastAsia="Calibri" w:hAnsiTheme="minorHAnsi" w:cstheme="minorHAnsi"/>
          <w:sz w:val="22"/>
          <w:szCs w:val="22"/>
        </w:rPr>
      </w:pPr>
      <w:r w:rsidRPr="004538DC">
        <w:rPr>
          <w:rFonts w:asciiTheme="minorHAnsi" w:eastAsia="Calibri" w:hAnsiTheme="minorHAnsi" w:cstheme="minorHAnsi"/>
          <w:sz w:val="22"/>
          <w:szCs w:val="22"/>
        </w:rPr>
        <w:t>R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538DC">
        <w:rPr>
          <w:rFonts w:asciiTheme="minorHAnsi" w:eastAsia="Calibri" w:hAnsiTheme="minorHAnsi" w:cstheme="minorHAnsi"/>
          <w:sz w:val="22"/>
          <w:szCs w:val="22"/>
        </w:rPr>
        <w:t>o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ns</w:t>
      </w:r>
      <w:r w:rsidRPr="004538DC">
        <w:rPr>
          <w:rFonts w:asciiTheme="minorHAnsi" w:eastAsia="Calibri" w:hAnsiTheme="minorHAnsi" w:cstheme="minorHAnsi"/>
          <w:sz w:val="22"/>
          <w:szCs w:val="22"/>
        </w:rPr>
        <w:t>i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538DC">
        <w:rPr>
          <w:rFonts w:asciiTheme="minorHAnsi" w:eastAsia="Calibri" w:hAnsiTheme="minorHAnsi" w:cstheme="minorHAnsi"/>
          <w:sz w:val="22"/>
          <w:szCs w:val="22"/>
        </w:rPr>
        <w:t>le</w:t>
      </w:r>
      <w:r w:rsidRPr="004538DC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for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o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z w:val="22"/>
          <w:szCs w:val="22"/>
        </w:rPr>
        <w:t>rati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4538DC">
        <w:rPr>
          <w:rFonts w:asciiTheme="minorHAnsi" w:eastAsia="Calibri" w:hAnsiTheme="minorHAnsi" w:cstheme="minorHAnsi"/>
          <w:sz w:val="22"/>
          <w:szCs w:val="22"/>
        </w:rPr>
        <w:t>al</w:t>
      </w:r>
      <w:r w:rsidRPr="004538D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ef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4538DC">
        <w:rPr>
          <w:rFonts w:asciiTheme="minorHAnsi" w:eastAsia="Calibri" w:hAnsiTheme="minorHAnsi" w:cstheme="minorHAnsi"/>
          <w:sz w:val="22"/>
          <w:szCs w:val="22"/>
        </w:rPr>
        <w:t>ici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cy</w:t>
      </w:r>
      <w:r w:rsidRPr="004538D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4538DC">
        <w:rPr>
          <w:rFonts w:asciiTheme="minorHAnsi" w:eastAsia="Calibri" w:hAnsiTheme="minorHAnsi" w:cstheme="minorHAnsi"/>
          <w:sz w:val="22"/>
          <w:szCs w:val="22"/>
        </w:rPr>
        <w:t>d</w:t>
      </w:r>
      <w:r w:rsidRPr="004538D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crea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538DC">
        <w:rPr>
          <w:rFonts w:asciiTheme="minorHAnsi" w:eastAsia="Calibri" w:hAnsiTheme="minorHAnsi" w:cstheme="minorHAnsi"/>
          <w:sz w:val="22"/>
          <w:szCs w:val="22"/>
        </w:rPr>
        <w:t>i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g</w:t>
      </w:r>
      <w:r w:rsidRPr="004538D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a r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z w:val="22"/>
          <w:szCs w:val="22"/>
        </w:rPr>
        <w:t>la</w:t>
      </w:r>
      <w:r w:rsidRPr="004538DC">
        <w:rPr>
          <w:rFonts w:asciiTheme="minorHAnsi" w:eastAsia="Calibri" w:hAnsiTheme="minorHAnsi" w:cstheme="minorHAnsi"/>
          <w:spacing w:val="3"/>
          <w:sz w:val="22"/>
          <w:szCs w:val="22"/>
        </w:rPr>
        <w:t>x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z w:val="22"/>
          <w:szCs w:val="22"/>
        </w:rPr>
        <w:t>d</w:t>
      </w:r>
      <w:r w:rsidRPr="004538D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4538DC">
        <w:rPr>
          <w:rFonts w:asciiTheme="minorHAnsi" w:eastAsia="Calibri" w:hAnsiTheme="minorHAnsi" w:cstheme="minorHAnsi"/>
          <w:sz w:val="22"/>
          <w:szCs w:val="22"/>
        </w:rPr>
        <w:t>iro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t</w:t>
      </w:r>
      <w:r w:rsidRPr="004538D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z w:val="22"/>
          <w:szCs w:val="22"/>
        </w:rPr>
        <w:t>re</w:t>
      </w:r>
      <w:r w:rsidRPr="004538D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4538D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4538DC">
        <w:rPr>
          <w:rFonts w:asciiTheme="minorHAnsi" w:eastAsia="Calibri" w:hAnsiTheme="minorHAnsi" w:cstheme="minorHAnsi"/>
          <w:sz w:val="22"/>
          <w:szCs w:val="22"/>
        </w:rPr>
        <w:t>i</w:t>
      </w:r>
      <w:r w:rsidRPr="004538DC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4538DC">
        <w:rPr>
          <w:rFonts w:asciiTheme="minorHAnsi" w:eastAsia="Calibri" w:hAnsiTheme="minorHAnsi" w:cstheme="minorHAnsi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z w:val="22"/>
          <w:szCs w:val="22"/>
        </w:rPr>
        <w:t>li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z w:val="22"/>
          <w:szCs w:val="22"/>
        </w:rPr>
        <w:t>ry a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d</w:t>
      </w:r>
      <w:r w:rsidRPr="004538D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538DC">
        <w:rPr>
          <w:rFonts w:asciiTheme="minorHAnsi" w:eastAsia="Calibri" w:hAnsiTheme="minorHAnsi" w:cstheme="minorHAnsi"/>
          <w:sz w:val="22"/>
          <w:szCs w:val="22"/>
        </w:rPr>
        <w:t>r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4538DC">
        <w:rPr>
          <w:rFonts w:asciiTheme="minorHAnsi" w:eastAsia="Calibri" w:hAnsiTheme="minorHAnsi" w:cstheme="minorHAnsi"/>
          <w:sz w:val="22"/>
          <w:szCs w:val="22"/>
        </w:rPr>
        <w:t>ct</w:t>
      </w:r>
      <w:r w:rsidRPr="004538D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4538DC">
        <w:rPr>
          <w:rFonts w:asciiTheme="minorHAnsi" w:eastAsia="Calibri" w:hAnsiTheme="minorHAnsi" w:cstheme="minorHAnsi"/>
          <w:sz w:val="22"/>
          <w:szCs w:val="22"/>
        </w:rPr>
        <w:t>ali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538DC">
        <w:rPr>
          <w:rFonts w:asciiTheme="minorHAnsi" w:eastAsia="Calibri" w:hAnsiTheme="minorHAnsi" w:cstheme="minorHAnsi"/>
          <w:sz w:val="22"/>
          <w:szCs w:val="22"/>
        </w:rPr>
        <w:t>y</w:t>
      </w:r>
      <w:r w:rsidRPr="004538D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is</w:t>
      </w:r>
      <w:r w:rsidRPr="004538D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z w:val="22"/>
          <w:szCs w:val="22"/>
        </w:rPr>
        <w:t>co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d</w:t>
      </w:r>
      <w:r w:rsidRPr="004538D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538DC">
        <w:rPr>
          <w:rFonts w:asciiTheme="minorHAnsi" w:eastAsia="Calibri" w:hAnsiTheme="minorHAnsi" w:cstheme="minorHAnsi"/>
          <w:sz w:val="22"/>
          <w:szCs w:val="22"/>
        </w:rPr>
        <w:t>o</w:t>
      </w:r>
      <w:r w:rsidRPr="004538D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o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z w:val="22"/>
          <w:szCs w:val="22"/>
        </w:rPr>
        <w:t>. Lea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538DC">
        <w:rPr>
          <w:rFonts w:asciiTheme="minorHAnsi" w:eastAsia="Calibri" w:hAnsiTheme="minorHAnsi" w:cstheme="minorHAnsi"/>
          <w:sz w:val="22"/>
          <w:szCs w:val="22"/>
        </w:rPr>
        <w:t>i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g</w:t>
      </w:r>
      <w:r w:rsidRPr="004538D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from</w:t>
      </w:r>
      <w:r w:rsidRPr="004538D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t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538DC">
        <w:rPr>
          <w:rFonts w:asciiTheme="minorHAnsi" w:eastAsia="Calibri" w:hAnsiTheme="minorHAnsi" w:cstheme="minorHAnsi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fr</w:t>
      </w:r>
      <w:r w:rsidRPr="004538DC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t</w:t>
      </w:r>
      <w:r w:rsidRPr="004538D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&amp; in</w:t>
      </w:r>
      <w:r w:rsidRPr="004538D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c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538DC">
        <w:rPr>
          <w:rFonts w:asciiTheme="minorHAnsi" w:eastAsia="Calibri" w:hAnsiTheme="minorHAnsi" w:cstheme="minorHAnsi"/>
          <w:sz w:val="22"/>
          <w:szCs w:val="22"/>
        </w:rPr>
        <w:t>arge</w:t>
      </w:r>
      <w:r w:rsidRPr="004538D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538DC">
        <w:rPr>
          <w:rFonts w:asciiTheme="minorHAnsi" w:eastAsia="Calibri" w:hAnsiTheme="minorHAnsi" w:cstheme="minorHAnsi"/>
          <w:sz w:val="22"/>
          <w:szCs w:val="22"/>
        </w:rPr>
        <w:t>f</w:t>
      </w:r>
      <w:r w:rsidRPr="004538D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mai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t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538DC">
        <w:rPr>
          <w:rFonts w:asciiTheme="minorHAnsi" w:eastAsia="Calibri" w:hAnsiTheme="minorHAnsi" w:cstheme="minorHAnsi"/>
          <w:sz w:val="22"/>
          <w:szCs w:val="22"/>
        </w:rPr>
        <w:t>i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i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g</w:t>
      </w:r>
      <w:r w:rsidRPr="004538DC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538DC">
        <w:rPr>
          <w:rFonts w:asciiTheme="minorHAnsi" w:eastAsia="Calibri" w:hAnsiTheme="minorHAnsi" w:cstheme="minorHAnsi"/>
          <w:sz w:val="22"/>
          <w:szCs w:val="22"/>
        </w:rPr>
        <w:t>igh l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z w:val="22"/>
          <w:szCs w:val="22"/>
        </w:rPr>
        <w:t>ls</w:t>
      </w:r>
      <w:r w:rsidRPr="004538D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4538DC">
        <w:rPr>
          <w:rFonts w:asciiTheme="minorHAnsi" w:eastAsia="Calibri" w:hAnsiTheme="minorHAnsi" w:cstheme="minorHAnsi"/>
          <w:sz w:val="22"/>
          <w:szCs w:val="22"/>
        </w:rPr>
        <w:t>f</w:t>
      </w:r>
      <w:r w:rsidRPr="004538D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hy</w:t>
      </w:r>
      <w:r w:rsidRPr="004538DC">
        <w:rPr>
          <w:rFonts w:asciiTheme="minorHAnsi" w:eastAsia="Calibri" w:hAnsiTheme="minorHAnsi" w:cstheme="minorHAnsi"/>
          <w:sz w:val="22"/>
          <w:szCs w:val="22"/>
        </w:rPr>
        <w:t>gi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4538DC">
        <w:rPr>
          <w:rFonts w:asciiTheme="minorHAnsi" w:eastAsia="Calibri" w:hAnsiTheme="minorHAnsi" w:cstheme="minorHAnsi"/>
          <w:sz w:val="22"/>
          <w:szCs w:val="22"/>
        </w:rPr>
        <w:t>d</w:t>
      </w:r>
      <w:r w:rsidRPr="004538D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4538DC">
        <w:rPr>
          <w:rFonts w:asciiTheme="minorHAnsi" w:eastAsia="Calibri" w:hAnsiTheme="minorHAnsi" w:cstheme="minorHAnsi"/>
          <w:sz w:val="22"/>
          <w:szCs w:val="22"/>
        </w:rPr>
        <w:t>orci</w:t>
      </w:r>
      <w:r w:rsidRPr="004538DC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g</w:t>
      </w:r>
      <w:r w:rsidRPr="004538D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z w:val="22"/>
          <w:szCs w:val="22"/>
        </w:rPr>
        <w:t>trict</w:t>
      </w:r>
      <w:r w:rsidRPr="004538D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c</w:t>
      </w:r>
      <w:r w:rsidRPr="004538DC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538DC">
        <w:rPr>
          <w:rFonts w:asciiTheme="minorHAnsi" w:eastAsia="Calibri" w:hAnsiTheme="minorHAnsi" w:cstheme="minorHAnsi"/>
          <w:sz w:val="22"/>
          <w:szCs w:val="22"/>
        </w:rPr>
        <w:t>lia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ce</w:t>
      </w:r>
      <w:r w:rsidRPr="004538DC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2"/>
          <w:sz w:val="22"/>
          <w:szCs w:val="22"/>
        </w:rPr>
        <w:t>w</w:t>
      </w:r>
      <w:r w:rsidRPr="004538DC">
        <w:rPr>
          <w:rFonts w:asciiTheme="minorHAnsi" w:eastAsia="Calibri" w:hAnsiTheme="minorHAnsi" w:cstheme="minorHAnsi"/>
          <w:sz w:val="22"/>
          <w:szCs w:val="22"/>
        </w:rPr>
        <w:t>ith</w:t>
      </w:r>
      <w:r w:rsidRPr="004538D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538DC">
        <w:rPr>
          <w:rFonts w:asciiTheme="minorHAnsi" w:eastAsia="Calibri" w:hAnsiTheme="minorHAnsi" w:cstheme="minorHAnsi"/>
          <w:sz w:val="22"/>
          <w:szCs w:val="22"/>
        </w:rPr>
        <w:t>ll</w:t>
      </w:r>
      <w:r w:rsidRPr="004538D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z w:val="22"/>
          <w:szCs w:val="22"/>
        </w:rPr>
        <w:t>al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538DC">
        <w:rPr>
          <w:rFonts w:asciiTheme="minorHAnsi" w:eastAsia="Calibri" w:hAnsiTheme="minorHAnsi" w:cstheme="minorHAnsi"/>
          <w:sz w:val="22"/>
          <w:szCs w:val="22"/>
        </w:rPr>
        <w:t>h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a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d</w:t>
      </w:r>
      <w:r w:rsidRPr="004538D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sa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fe</w:t>
      </w:r>
      <w:r w:rsidRPr="004538DC">
        <w:rPr>
          <w:rFonts w:asciiTheme="minorHAnsi" w:eastAsia="Calibri" w:hAnsiTheme="minorHAnsi" w:cstheme="minorHAnsi"/>
          <w:sz w:val="22"/>
          <w:szCs w:val="22"/>
        </w:rPr>
        <w:t>ty</w:t>
      </w:r>
      <w:r w:rsidRPr="004538D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legi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z w:val="22"/>
          <w:szCs w:val="22"/>
        </w:rPr>
        <w:t>la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538DC">
        <w:rPr>
          <w:rFonts w:asciiTheme="minorHAnsi" w:eastAsia="Calibri" w:hAnsiTheme="minorHAnsi" w:cstheme="minorHAnsi"/>
          <w:sz w:val="22"/>
          <w:szCs w:val="22"/>
        </w:rPr>
        <w:t>io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72C3B41" w14:textId="77777777" w:rsidR="00537C6C" w:rsidRPr="004538DC" w:rsidRDefault="004538DC">
      <w:pPr>
        <w:ind w:left="2199"/>
        <w:rPr>
          <w:rFonts w:asciiTheme="minorHAnsi" w:eastAsia="Calibri" w:hAnsiTheme="minorHAnsi" w:cstheme="minorHAnsi"/>
          <w:sz w:val="22"/>
          <w:szCs w:val="22"/>
        </w:rPr>
      </w:pPr>
      <w:r w:rsidRPr="004538D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538D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B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z w:val="22"/>
          <w:szCs w:val="22"/>
        </w:rPr>
        <w:t>i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g</w:t>
      </w:r>
      <w:r w:rsidRPr="004538D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538DC">
        <w:rPr>
          <w:rFonts w:asciiTheme="minorHAnsi" w:eastAsia="Calibri" w:hAnsiTheme="minorHAnsi" w:cstheme="minorHAnsi"/>
          <w:sz w:val="22"/>
          <w:szCs w:val="22"/>
        </w:rPr>
        <w:t>ighly</w:t>
      </w:r>
      <w:r w:rsidRPr="004538D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4538D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z w:val="22"/>
          <w:szCs w:val="22"/>
        </w:rPr>
        <w:t>i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538DC">
        <w:rPr>
          <w:rFonts w:asciiTheme="minorHAnsi" w:eastAsia="Calibri" w:hAnsiTheme="minorHAnsi" w:cstheme="minorHAnsi"/>
          <w:sz w:val="22"/>
          <w:szCs w:val="22"/>
        </w:rPr>
        <w:t>le</w:t>
      </w:r>
      <w:r w:rsidRPr="004538D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4538DC">
        <w:rPr>
          <w:rFonts w:asciiTheme="minorHAnsi" w:eastAsia="Calibri" w:hAnsiTheme="minorHAnsi" w:cstheme="minorHAnsi"/>
          <w:sz w:val="22"/>
          <w:szCs w:val="22"/>
        </w:rPr>
        <w:t>d</w:t>
      </w:r>
      <w:r w:rsidRPr="004538D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4538DC">
        <w:rPr>
          <w:rFonts w:asciiTheme="minorHAnsi" w:eastAsia="Calibri" w:hAnsiTheme="minorHAnsi" w:cstheme="minorHAnsi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f</w:t>
      </w:r>
      <w:r w:rsidRPr="004538DC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4538DC">
        <w:rPr>
          <w:rFonts w:asciiTheme="minorHAnsi" w:eastAsia="Calibri" w:hAnsiTheme="minorHAnsi" w:cstheme="minorHAnsi"/>
          <w:sz w:val="22"/>
          <w:szCs w:val="22"/>
        </w:rPr>
        <w:t>ce</w:t>
      </w:r>
      <w:r w:rsidRPr="004538D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538DC">
        <w:rPr>
          <w:rFonts w:asciiTheme="minorHAnsi" w:eastAsia="Calibri" w:hAnsiTheme="minorHAnsi" w:cstheme="minorHAnsi"/>
          <w:sz w:val="22"/>
          <w:szCs w:val="22"/>
        </w:rPr>
        <w:t>f</w:t>
      </w:r>
      <w:r w:rsidRPr="004538D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4538DC">
        <w:rPr>
          <w:rFonts w:asciiTheme="minorHAnsi" w:eastAsia="Calibri" w:hAnsiTheme="minorHAnsi" w:cstheme="minorHAnsi"/>
          <w:sz w:val="22"/>
          <w:szCs w:val="22"/>
        </w:rPr>
        <w:t>is</w:t>
      </w:r>
      <w:r w:rsidRPr="004538D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z w:val="22"/>
          <w:szCs w:val="22"/>
        </w:rPr>
        <w:t>i</w:t>
      </w:r>
      <w:r w:rsidRPr="004538DC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6E9EB68" w14:textId="77777777" w:rsidR="00537C6C" w:rsidRPr="004538DC" w:rsidRDefault="004538DC">
      <w:pPr>
        <w:spacing w:before="4"/>
        <w:ind w:left="2199"/>
        <w:rPr>
          <w:rFonts w:asciiTheme="minorHAnsi" w:eastAsia="Calibri" w:hAnsiTheme="minorHAnsi" w:cstheme="minorHAnsi"/>
          <w:sz w:val="22"/>
          <w:szCs w:val="22"/>
        </w:rPr>
      </w:pPr>
      <w:r w:rsidRPr="004538D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538D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538DC">
        <w:rPr>
          <w:rFonts w:asciiTheme="minorHAnsi" w:eastAsia="Calibri" w:hAnsiTheme="minorHAnsi" w:cstheme="minorHAnsi"/>
          <w:sz w:val="22"/>
          <w:szCs w:val="22"/>
        </w:rPr>
        <w:t>ri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g</w:t>
      </w:r>
      <w:r w:rsidRPr="004538D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4538DC">
        <w:rPr>
          <w:rFonts w:asciiTheme="minorHAnsi" w:eastAsia="Calibri" w:hAnsiTheme="minorHAnsi" w:cstheme="minorHAnsi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c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538DC">
        <w:rPr>
          <w:rFonts w:asciiTheme="minorHAnsi" w:eastAsia="Calibri" w:hAnsiTheme="minorHAnsi" w:cstheme="minorHAnsi"/>
          <w:sz w:val="22"/>
          <w:szCs w:val="22"/>
        </w:rPr>
        <w:t>rrect</w:t>
      </w:r>
      <w:r w:rsidRPr="004538D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us</w:t>
      </w:r>
      <w:r w:rsidRPr="004538DC">
        <w:rPr>
          <w:rFonts w:asciiTheme="minorHAnsi" w:eastAsia="Calibri" w:hAnsiTheme="minorHAnsi" w:cstheme="minorHAnsi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538DC">
        <w:rPr>
          <w:rFonts w:asciiTheme="minorHAnsi" w:eastAsia="Calibri" w:hAnsiTheme="minorHAnsi" w:cstheme="minorHAnsi"/>
          <w:sz w:val="22"/>
          <w:szCs w:val="22"/>
        </w:rPr>
        <w:t>f</w:t>
      </w:r>
      <w:r w:rsidRPr="004538D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c</w:t>
      </w:r>
      <w:r w:rsidRPr="004538DC">
        <w:rPr>
          <w:rFonts w:asciiTheme="minorHAnsi" w:eastAsia="Calibri" w:hAnsiTheme="minorHAnsi" w:cstheme="minorHAnsi"/>
          <w:spacing w:val="3"/>
          <w:sz w:val="22"/>
          <w:szCs w:val="22"/>
        </w:rPr>
        <w:t>l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z w:val="22"/>
          <w:szCs w:val="22"/>
        </w:rPr>
        <w:t>a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i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g</w:t>
      </w:r>
      <w:r w:rsidRPr="004538D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mat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z w:val="22"/>
          <w:szCs w:val="22"/>
        </w:rPr>
        <w:t>ria</w:t>
      </w:r>
      <w:r w:rsidRPr="004538DC">
        <w:rPr>
          <w:rFonts w:asciiTheme="minorHAnsi" w:eastAsia="Calibri" w:hAnsiTheme="minorHAnsi" w:cstheme="minorHAnsi"/>
          <w:spacing w:val="3"/>
          <w:sz w:val="22"/>
          <w:szCs w:val="22"/>
        </w:rPr>
        <w:t>l</w:t>
      </w:r>
      <w:r w:rsidRPr="004538DC">
        <w:rPr>
          <w:rFonts w:asciiTheme="minorHAnsi" w:eastAsia="Calibri" w:hAnsiTheme="minorHAnsi" w:cstheme="minorHAnsi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4538DC">
        <w:rPr>
          <w:rFonts w:asciiTheme="minorHAnsi" w:eastAsia="Calibri" w:hAnsiTheme="minorHAnsi" w:cstheme="minorHAnsi"/>
          <w:sz w:val="22"/>
          <w:szCs w:val="22"/>
        </w:rPr>
        <w:t>d</w:t>
      </w:r>
      <w:r w:rsidRPr="004538D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4538DC">
        <w:rPr>
          <w:rFonts w:asciiTheme="minorHAnsi" w:eastAsia="Calibri" w:hAnsiTheme="minorHAnsi" w:cstheme="minorHAnsi"/>
          <w:sz w:val="22"/>
          <w:szCs w:val="22"/>
        </w:rPr>
        <w:t>i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pm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26F8B080" w14:textId="77777777" w:rsidR="00537C6C" w:rsidRPr="004538DC" w:rsidRDefault="004538DC">
      <w:pPr>
        <w:spacing w:before="4"/>
        <w:ind w:left="2199"/>
        <w:rPr>
          <w:rFonts w:asciiTheme="minorHAnsi" w:eastAsia="Calibri" w:hAnsiTheme="minorHAnsi" w:cstheme="minorHAnsi"/>
          <w:sz w:val="22"/>
          <w:szCs w:val="22"/>
        </w:rPr>
      </w:pPr>
      <w:r w:rsidRPr="004538D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538D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Su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z w:val="22"/>
          <w:szCs w:val="22"/>
        </w:rPr>
        <w:t>r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4538D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z w:val="22"/>
          <w:szCs w:val="22"/>
        </w:rPr>
        <w:t>i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g</w:t>
      </w:r>
      <w:r w:rsidRPr="004538D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4538DC">
        <w:rPr>
          <w:rFonts w:asciiTheme="minorHAnsi" w:eastAsia="Calibri" w:hAnsiTheme="minorHAnsi" w:cstheme="minorHAnsi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sh</w:t>
      </w:r>
      <w:r w:rsidRPr="004538DC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4538DC">
        <w:rPr>
          <w:rFonts w:asciiTheme="minorHAnsi" w:eastAsia="Calibri" w:hAnsiTheme="minorHAnsi" w:cstheme="minorHAnsi"/>
          <w:sz w:val="22"/>
          <w:szCs w:val="22"/>
        </w:rPr>
        <w:t>ts</w:t>
      </w:r>
      <w:r w:rsidRPr="004538D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538DC">
        <w:rPr>
          <w:rFonts w:asciiTheme="minorHAnsi" w:eastAsia="Calibri" w:hAnsiTheme="minorHAnsi" w:cstheme="minorHAnsi"/>
          <w:sz w:val="22"/>
          <w:szCs w:val="22"/>
        </w:rPr>
        <w:t>f</w:t>
      </w:r>
      <w:r w:rsidRPr="004538D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4538DC">
        <w:rPr>
          <w:rFonts w:asciiTheme="minorHAnsi" w:eastAsia="Calibri" w:hAnsiTheme="minorHAnsi" w:cstheme="minorHAnsi"/>
          <w:sz w:val="22"/>
          <w:szCs w:val="22"/>
        </w:rPr>
        <w:t>itc</w:t>
      </w:r>
      <w:r w:rsidRPr="004538DC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,</w:t>
      </w:r>
      <w:r w:rsidRPr="004538D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waiti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g</w:t>
      </w:r>
      <w:r w:rsidRPr="004538D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4538DC">
        <w:rPr>
          <w:rFonts w:asciiTheme="minorHAnsi" w:eastAsia="Calibri" w:hAnsiTheme="minorHAnsi" w:cstheme="minorHAnsi"/>
          <w:sz w:val="22"/>
          <w:szCs w:val="22"/>
        </w:rPr>
        <w:t>d</w:t>
      </w:r>
      <w:r w:rsidRPr="004538D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cl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z w:val="22"/>
          <w:szCs w:val="22"/>
        </w:rPr>
        <w:t>a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i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g</w:t>
      </w:r>
      <w:r w:rsidRPr="004538D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z w:val="22"/>
          <w:szCs w:val="22"/>
        </w:rPr>
        <w:t>t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af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4538D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D97EF6D" w14:textId="77777777" w:rsidR="00537C6C" w:rsidRPr="004538DC" w:rsidRDefault="004538DC">
      <w:pPr>
        <w:spacing w:before="5"/>
        <w:ind w:left="2199"/>
        <w:rPr>
          <w:rFonts w:asciiTheme="minorHAnsi" w:eastAsia="Calibri" w:hAnsiTheme="minorHAnsi" w:cstheme="minorHAnsi"/>
          <w:sz w:val="22"/>
          <w:szCs w:val="22"/>
        </w:rPr>
      </w:pPr>
      <w:r w:rsidRPr="004538D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538D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M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4538DC">
        <w:rPr>
          <w:rFonts w:asciiTheme="minorHAnsi" w:eastAsia="Calibri" w:hAnsiTheme="minorHAnsi" w:cstheme="minorHAnsi"/>
          <w:sz w:val="22"/>
          <w:szCs w:val="22"/>
        </w:rPr>
        <w:t>ti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g</w:t>
      </w:r>
      <w:r w:rsidRPr="004538D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4538DC">
        <w:rPr>
          <w:rFonts w:asciiTheme="minorHAnsi" w:eastAsia="Calibri" w:hAnsiTheme="minorHAnsi" w:cstheme="minorHAnsi"/>
          <w:sz w:val="22"/>
          <w:szCs w:val="22"/>
        </w:rPr>
        <w:t>d</w:t>
      </w:r>
      <w:r w:rsidRPr="004538D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gr</w:t>
      </w:r>
      <w:r w:rsidRPr="004538DC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z w:val="22"/>
          <w:szCs w:val="22"/>
        </w:rPr>
        <w:t>ti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g</w:t>
      </w:r>
      <w:r w:rsidRPr="004538D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c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z w:val="22"/>
          <w:szCs w:val="22"/>
        </w:rPr>
        <w:t>t</w:t>
      </w:r>
      <w:r w:rsidRPr="004538DC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z w:val="22"/>
          <w:szCs w:val="22"/>
        </w:rPr>
        <w:t>rs</w:t>
      </w:r>
      <w:r w:rsidRPr="004538D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4538DC">
        <w:rPr>
          <w:rFonts w:asciiTheme="minorHAnsi" w:eastAsia="Calibri" w:hAnsiTheme="minorHAnsi" w:cstheme="minorHAnsi"/>
          <w:sz w:val="22"/>
          <w:szCs w:val="22"/>
        </w:rPr>
        <w:t>d</w:t>
      </w:r>
      <w:r w:rsidRPr="004538D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538DC">
        <w:rPr>
          <w:rFonts w:asciiTheme="minorHAnsi" w:eastAsia="Calibri" w:hAnsiTheme="minorHAnsi" w:cstheme="minorHAnsi"/>
          <w:sz w:val="22"/>
          <w:szCs w:val="22"/>
        </w:rPr>
        <w:t>rga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i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z w:val="22"/>
          <w:szCs w:val="22"/>
        </w:rPr>
        <w:t>i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g</w:t>
      </w:r>
      <w:r w:rsidRPr="004538D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538DC">
        <w:rPr>
          <w:rFonts w:asciiTheme="minorHAnsi" w:eastAsia="Calibri" w:hAnsiTheme="minorHAnsi" w:cstheme="minorHAnsi"/>
          <w:sz w:val="22"/>
          <w:szCs w:val="22"/>
        </w:rPr>
        <w:t>a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538DC">
        <w:rPr>
          <w:rFonts w:asciiTheme="minorHAnsi" w:eastAsia="Calibri" w:hAnsiTheme="minorHAnsi" w:cstheme="minorHAnsi"/>
          <w:sz w:val="22"/>
          <w:szCs w:val="22"/>
        </w:rPr>
        <w:t>le</w:t>
      </w:r>
      <w:r w:rsidRPr="004538D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4538DC">
        <w:rPr>
          <w:rFonts w:asciiTheme="minorHAnsi" w:eastAsia="Calibri" w:hAnsiTheme="minorHAnsi" w:cstheme="minorHAnsi"/>
          <w:sz w:val="22"/>
          <w:szCs w:val="22"/>
        </w:rPr>
        <w:t>a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538DC">
        <w:rPr>
          <w:rFonts w:asciiTheme="minorHAnsi" w:eastAsia="Calibri" w:hAnsiTheme="minorHAnsi" w:cstheme="minorHAnsi"/>
          <w:sz w:val="22"/>
          <w:szCs w:val="22"/>
        </w:rPr>
        <w:t>io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pacing w:val="5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8C8E2AB" w14:textId="77777777" w:rsidR="00537C6C" w:rsidRPr="004538DC" w:rsidRDefault="004538DC">
      <w:pPr>
        <w:spacing w:before="4"/>
        <w:ind w:left="2199"/>
        <w:rPr>
          <w:rFonts w:asciiTheme="minorHAnsi" w:eastAsia="Calibri" w:hAnsiTheme="minorHAnsi" w:cstheme="minorHAnsi"/>
          <w:sz w:val="22"/>
          <w:szCs w:val="22"/>
        </w:rPr>
      </w:pPr>
      <w:r w:rsidRPr="004538D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538D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A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4538DC">
        <w:rPr>
          <w:rFonts w:asciiTheme="minorHAnsi" w:eastAsia="Calibri" w:hAnsiTheme="minorHAnsi" w:cstheme="minorHAnsi"/>
          <w:sz w:val="22"/>
          <w:szCs w:val="22"/>
        </w:rPr>
        <w:t>i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z w:val="22"/>
          <w:szCs w:val="22"/>
        </w:rPr>
        <w:t>i</w:t>
      </w:r>
      <w:r w:rsidRPr="004538DC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g</w:t>
      </w:r>
      <w:r w:rsidRPr="004538D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c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z w:val="22"/>
          <w:szCs w:val="22"/>
        </w:rPr>
        <w:t>t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4538DC">
        <w:rPr>
          <w:rFonts w:asciiTheme="minorHAnsi" w:eastAsia="Calibri" w:hAnsiTheme="minorHAnsi" w:cstheme="minorHAnsi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538DC">
        <w:rPr>
          <w:rFonts w:asciiTheme="minorHAnsi" w:eastAsia="Calibri" w:hAnsiTheme="minorHAnsi" w:cstheme="minorHAnsi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m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u</w:t>
      </w:r>
      <w:r w:rsidRPr="004538D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4538DC">
        <w:rPr>
          <w:rFonts w:asciiTheme="minorHAnsi" w:eastAsia="Calibri" w:hAnsiTheme="minorHAnsi" w:cstheme="minorHAnsi"/>
          <w:sz w:val="22"/>
          <w:szCs w:val="22"/>
        </w:rPr>
        <w:t>d</w:t>
      </w:r>
      <w:r w:rsidRPr="004538D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wine</w:t>
      </w:r>
      <w:r w:rsidRPr="004538D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c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538DC">
        <w:rPr>
          <w:rFonts w:asciiTheme="minorHAnsi" w:eastAsia="Calibri" w:hAnsiTheme="minorHAnsi" w:cstheme="minorHAnsi"/>
          <w:sz w:val="22"/>
          <w:szCs w:val="22"/>
        </w:rPr>
        <w:t>oic</w:t>
      </w:r>
      <w:r w:rsidRPr="004538DC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DAC8B32" w14:textId="77777777" w:rsidR="00537C6C" w:rsidRPr="004538DC" w:rsidRDefault="004538DC">
      <w:pPr>
        <w:spacing w:before="4"/>
        <w:ind w:left="2199"/>
        <w:rPr>
          <w:rFonts w:asciiTheme="minorHAnsi" w:eastAsia="Calibri" w:hAnsiTheme="minorHAnsi" w:cstheme="minorHAnsi"/>
          <w:sz w:val="22"/>
          <w:szCs w:val="22"/>
        </w:rPr>
      </w:pPr>
      <w:r w:rsidRPr="004538D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4538D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4538D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R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z w:val="22"/>
          <w:szCs w:val="22"/>
        </w:rPr>
        <w:t>cr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538DC">
        <w:rPr>
          <w:rFonts w:asciiTheme="minorHAnsi" w:eastAsia="Calibri" w:hAnsiTheme="minorHAnsi" w:cstheme="minorHAnsi"/>
          <w:sz w:val="22"/>
          <w:szCs w:val="22"/>
        </w:rPr>
        <w:t>i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538DC">
        <w:rPr>
          <w:rFonts w:asciiTheme="minorHAnsi" w:eastAsia="Calibri" w:hAnsiTheme="minorHAnsi" w:cstheme="minorHAnsi"/>
          <w:sz w:val="22"/>
          <w:szCs w:val="22"/>
        </w:rPr>
        <w:t>i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ng</w:t>
      </w:r>
      <w:r w:rsidRPr="004538DC">
        <w:rPr>
          <w:rFonts w:asciiTheme="minorHAnsi" w:eastAsia="Calibri" w:hAnsiTheme="minorHAnsi" w:cstheme="minorHAnsi"/>
          <w:sz w:val="22"/>
          <w:szCs w:val="22"/>
        </w:rPr>
        <w:t>,</w:t>
      </w:r>
      <w:r w:rsidRPr="004538D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tr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538DC">
        <w:rPr>
          <w:rFonts w:asciiTheme="minorHAnsi" w:eastAsia="Calibri" w:hAnsiTheme="minorHAnsi" w:cstheme="minorHAnsi"/>
          <w:sz w:val="22"/>
          <w:szCs w:val="22"/>
        </w:rPr>
        <w:t>i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i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g,</w:t>
      </w:r>
      <w:r w:rsidRPr="004538D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538DC">
        <w:rPr>
          <w:rFonts w:asciiTheme="minorHAnsi" w:eastAsia="Calibri" w:hAnsiTheme="minorHAnsi" w:cstheme="minorHAnsi"/>
          <w:sz w:val="22"/>
          <w:szCs w:val="22"/>
        </w:rPr>
        <w:t>a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a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4538DC">
        <w:rPr>
          <w:rFonts w:asciiTheme="minorHAnsi" w:eastAsia="Calibri" w:hAnsiTheme="minorHAnsi" w:cstheme="minorHAnsi"/>
          <w:sz w:val="22"/>
          <w:szCs w:val="22"/>
        </w:rPr>
        <w:t>i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g</w:t>
      </w:r>
      <w:r w:rsidRPr="004538D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a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d</w:t>
      </w:r>
      <w:r w:rsidRPr="004538D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eve</w:t>
      </w:r>
      <w:r w:rsidRPr="004538DC">
        <w:rPr>
          <w:rFonts w:asciiTheme="minorHAnsi" w:eastAsia="Calibri" w:hAnsiTheme="minorHAnsi" w:cstheme="minorHAnsi"/>
          <w:sz w:val="22"/>
          <w:szCs w:val="22"/>
        </w:rPr>
        <w:t>lo</w:t>
      </w:r>
      <w:r w:rsidRPr="004538DC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4538DC">
        <w:rPr>
          <w:rFonts w:asciiTheme="minorHAnsi" w:eastAsia="Calibri" w:hAnsiTheme="minorHAnsi" w:cstheme="minorHAnsi"/>
          <w:sz w:val="22"/>
          <w:szCs w:val="22"/>
        </w:rPr>
        <w:t>i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g</w:t>
      </w:r>
      <w:r w:rsidRPr="004538D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a team.</w:t>
      </w:r>
    </w:p>
    <w:p w14:paraId="2F64C52C" w14:textId="77777777" w:rsidR="00537C6C" w:rsidRPr="004538DC" w:rsidRDefault="00537C6C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47ECF1D1" w14:textId="77777777" w:rsidR="00537C6C" w:rsidRPr="004538DC" w:rsidRDefault="00537C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05A7AE" w14:textId="77777777" w:rsidR="00537C6C" w:rsidRPr="004538DC" w:rsidRDefault="004538DC">
      <w:pPr>
        <w:spacing w:before="15"/>
        <w:ind w:left="2199"/>
        <w:rPr>
          <w:rFonts w:asciiTheme="minorHAnsi" w:eastAsia="Calibri" w:hAnsiTheme="minorHAnsi" w:cstheme="minorHAnsi"/>
          <w:sz w:val="22"/>
          <w:szCs w:val="22"/>
        </w:rPr>
      </w:pPr>
      <w:r w:rsidRPr="004538DC">
        <w:rPr>
          <w:rFonts w:asciiTheme="minorHAnsi" w:eastAsia="Calibri" w:hAnsiTheme="minorHAnsi" w:cstheme="minorHAnsi"/>
          <w:sz w:val="22"/>
          <w:szCs w:val="22"/>
        </w:rPr>
        <w:t>AS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z w:val="22"/>
          <w:szCs w:val="22"/>
        </w:rPr>
        <w:t>I</w:t>
      </w:r>
      <w:r w:rsidRPr="004538DC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538DC">
        <w:rPr>
          <w:rFonts w:asciiTheme="minorHAnsi" w:eastAsia="Calibri" w:hAnsiTheme="minorHAnsi" w:cstheme="minorHAnsi"/>
          <w:sz w:val="22"/>
          <w:szCs w:val="22"/>
        </w:rPr>
        <w:t>A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T</w:t>
      </w:r>
      <w:r w:rsidRPr="004538D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R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538DC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538DC">
        <w:rPr>
          <w:rFonts w:asciiTheme="minorHAnsi" w:eastAsia="Calibri" w:hAnsiTheme="minorHAnsi" w:cstheme="minorHAnsi"/>
          <w:sz w:val="22"/>
          <w:szCs w:val="22"/>
        </w:rPr>
        <w:t>RA</w:t>
      </w:r>
      <w:r w:rsidRPr="004538DC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T</w:t>
      </w:r>
      <w:r w:rsidRPr="004538DC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M</w:t>
      </w:r>
      <w:r w:rsidRPr="004538DC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A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z w:val="22"/>
          <w:szCs w:val="22"/>
        </w:rPr>
        <w:t xml:space="preserve">R                                                                      </w:t>
      </w:r>
      <w:r w:rsidRPr="004538DC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F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z w:val="22"/>
          <w:szCs w:val="22"/>
        </w:rPr>
        <w:t>b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2006</w:t>
      </w:r>
      <w:r w:rsidRPr="004538D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–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May</w:t>
      </w:r>
      <w:r w:rsidRPr="004538D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2007</w:t>
      </w:r>
    </w:p>
    <w:p w14:paraId="3BFEA65D" w14:textId="77777777" w:rsidR="00537C6C" w:rsidRPr="004538DC" w:rsidRDefault="004538DC">
      <w:pPr>
        <w:spacing w:before="34"/>
        <w:ind w:left="2199"/>
        <w:rPr>
          <w:rFonts w:asciiTheme="minorHAnsi" w:eastAsia="Calibri" w:hAnsiTheme="minorHAnsi" w:cstheme="minorHAnsi"/>
          <w:sz w:val="22"/>
          <w:szCs w:val="22"/>
        </w:rPr>
      </w:pPr>
      <w:r w:rsidRPr="004538DC">
        <w:rPr>
          <w:rFonts w:asciiTheme="minorHAnsi" w:eastAsia="Calibri" w:hAnsiTheme="minorHAnsi" w:cstheme="minorHAnsi"/>
          <w:sz w:val="22"/>
          <w:szCs w:val="22"/>
        </w:rPr>
        <w:t>Fa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z w:val="22"/>
          <w:szCs w:val="22"/>
        </w:rPr>
        <w:t>t</w:t>
      </w:r>
      <w:r w:rsidRPr="004538D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Fo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538DC">
        <w:rPr>
          <w:rFonts w:asciiTheme="minorHAnsi" w:eastAsia="Calibri" w:hAnsiTheme="minorHAnsi" w:cstheme="minorHAnsi"/>
          <w:sz w:val="22"/>
          <w:szCs w:val="22"/>
        </w:rPr>
        <w:t>d</w:t>
      </w:r>
      <w:r w:rsidRPr="004538D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R</w:t>
      </w:r>
      <w:r w:rsidRPr="004538DC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z w:val="22"/>
          <w:szCs w:val="22"/>
        </w:rPr>
        <w:t>t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au</w:t>
      </w:r>
      <w:r w:rsidRPr="004538DC">
        <w:rPr>
          <w:rFonts w:asciiTheme="minorHAnsi" w:eastAsia="Calibri" w:hAnsiTheme="minorHAnsi" w:cstheme="minorHAnsi"/>
          <w:sz w:val="22"/>
          <w:szCs w:val="22"/>
        </w:rPr>
        <w:t>ra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334103B2" w14:textId="77777777" w:rsidR="00537C6C" w:rsidRPr="004538DC" w:rsidRDefault="00537C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378932" w14:textId="77777777" w:rsidR="00537C6C" w:rsidRPr="004538DC" w:rsidRDefault="00537C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973295" w14:textId="77777777" w:rsidR="00537C6C" w:rsidRPr="004538DC" w:rsidRDefault="00537C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7C5BCA" w14:textId="77777777" w:rsidR="00537C6C" w:rsidRPr="004538DC" w:rsidRDefault="00537C6C">
      <w:pPr>
        <w:spacing w:before="5" w:line="220" w:lineRule="exact"/>
        <w:rPr>
          <w:rFonts w:asciiTheme="minorHAnsi" w:hAnsiTheme="minorHAnsi" w:cstheme="minorHAnsi"/>
          <w:sz w:val="22"/>
          <w:szCs w:val="22"/>
        </w:rPr>
        <w:sectPr w:rsidR="00537C6C" w:rsidRPr="004538DC">
          <w:type w:val="continuous"/>
          <w:pgSz w:w="12240" w:h="15840"/>
          <w:pgMar w:top="660" w:right="880" w:bottom="280" w:left="900" w:header="720" w:footer="720" w:gutter="0"/>
          <w:cols w:space="720"/>
        </w:sectPr>
      </w:pPr>
    </w:p>
    <w:p w14:paraId="09DA302C" w14:textId="77777777" w:rsidR="00537C6C" w:rsidRPr="004538DC" w:rsidRDefault="004538DC">
      <w:pPr>
        <w:spacing w:before="15"/>
        <w:ind w:left="293" w:right="-53"/>
        <w:rPr>
          <w:rFonts w:asciiTheme="minorHAnsi" w:eastAsia="Calibri" w:hAnsiTheme="minorHAnsi" w:cstheme="minorHAnsi"/>
          <w:sz w:val="22"/>
          <w:szCs w:val="22"/>
        </w:rPr>
      </w:pPr>
      <w:r w:rsidRPr="004538DC">
        <w:rPr>
          <w:rFonts w:asciiTheme="minorHAnsi" w:hAnsiTheme="minorHAnsi" w:cstheme="minorHAnsi"/>
          <w:sz w:val="22"/>
          <w:szCs w:val="22"/>
        </w:rPr>
        <w:pict w14:anchorId="3B99ED32">
          <v:group id="_x0000_s1035" style="position:absolute;left:0;text-align:left;margin-left:58.75pt;margin-top:-16.95pt;width:503.6pt;height:.05pt;z-index:-251658240;mso-position-horizontal-relative:page" coordorigin="1175,-339" coordsize="10072,1">
            <v:shape id="_x0000_s1036" style="position:absolute;left:1175;top:-339;width:10072;height:1" coordorigin="1175,-339" coordsize="10072,1" path="m1175,-339r10072,1e" filled="f" strokecolor="#928852">
              <v:path arrowok="t"/>
            </v:shape>
            <w10:wrap anchorx="page"/>
          </v:group>
        </w:pict>
      </w:r>
      <w:r w:rsidRPr="004538DC">
        <w:rPr>
          <w:rFonts w:asciiTheme="minorHAnsi" w:hAnsiTheme="minorHAnsi" w:cstheme="minorHAnsi"/>
          <w:sz w:val="22"/>
          <w:szCs w:val="22"/>
        </w:rPr>
        <w:pict w14:anchorId="1B2D7055">
          <v:group id="_x0000_s1033" style="position:absolute;left:0;text-align:left;margin-left:59.25pt;margin-top:725.25pt;width:503.1pt;height:.05pt;z-index:-251657216;mso-position-horizontal-relative:page;mso-position-vertical-relative:page" coordorigin="1185,14505" coordsize="10062,1">
            <v:shape id="_x0000_s1034" style="position:absolute;left:1185;top:14505;width:10062;height:1" coordorigin="1185,14505" coordsize="10062,1" path="m1185,14505r10062,1e" filled="f" strokecolor="#928852">
              <v:path arrowok="t"/>
            </v:shape>
            <w10:wrap anchorx="page" anchory="page"/>
          </v:group>
        </w:pict>
      </w:r>
      <w:r w:rsidRPr="004538DC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4538D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c</w:t>
      </w:r>
      <w:r w:rsidRPr="004538D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4538D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d</w:t>
      </w:r>
      <w:r w:rsidRPr="004538DC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m</w:t>
      </w:r>
      <w:r w:rsidRPr="004538D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4538DC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</w:p>
    <w:p w14:paraId="1276CF05" w14:textId="77777777" w:rsidR="00537C6C" w:rsidRPr="004538DC" w:rsidRDefault="004538DC">
      <w:pPr>
        <w:spacing w:before="15"/>
        <w:rPr>
          <w:rFonts w:asciiTheme="minorHAnsi" w:eastAsia="Calibri" w:hAnsiTheme="minorHAnsi" w:cstheme="minorHAnsi"/>
          <w:sz w:val="22"/>
          <w:szCs w:val="22"/>
        </w:rPr>
      </w:pPr>
      <w:r w:rsidRPr="004538DC">
        <w:rPr>
          <w:rFonts w:asciiTheme="minorHAnsi" w:hAnsiTheme="minorHAnsi" w:cstheme="minorHAnsi"/>
          <w:sz w:val="22"/>
          <w:szCs w:val="22"/>
        </w:rPr>
        <w:br w:type="column"/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Nun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z w:val="22"/>
          <w:szCs w:val="22"/>
        </w:rPr>
        <w:t>a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538DC">
        <w:rPr>
          <w:rFonts w:asciiTheme="minorHAnsi" w:eastAsia="Calibri" w:hAnsiTheme="minorHAnsi" w:cstheme="minorHAnsi"/>
          <w:sz w:val="22"/>
          <w:szCs w:val="22"/>
        </w:rPr>
        <w:t>on</w:t>
      </w:r>
      <w:r w:rsidRPr="004538D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U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i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4538DC">
        <w:rPr>
          <w:rFonts w:asciiTheme="minorHAnsi" w:eastAsia="Calibri" w:hAnsiTheme="minorHAnsi" w:cstheme="minorHAnsi"/>
          <w:sz w:val="22"/>
          <w:szCs w:val="22"/>
        </w:rPr>
        <w:t>r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z w:val="22"/>
          <w:szCs w:val="22"/>
        </w:rPr>
        <w:t xml:space="preserve">ity                     </w:t>
      </w:r>
      <w:r w:rsidRPr="004538DC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20</w:t>
      </w:r>
      <w:r w:rsidRPr="004538DC">
        <w:rPr>
          <w:rFonts w:asciiTheme="minorHAnsi" w:eastAsia="Calibri" w:hAnsiTheme="minorHAnsi" w:cstheme="minorHAnsi"/>
          <w:spacing w:val="3"/>
          <w:sz w:val="22"/>
          <w:szCs w:val="22"/>
        </w:rPr>
        <w:t>0</w:t>
      </w:r>
      <w:r w:rsidRPr="004538DC">
        <w:rPr>
          <w:rFonts w:asciiTheme="minorHAnsi" w:eastAsia="Calibri" w:hAnsiTheme="minorHAnsi" w:cstheme="minorHAnsi"/>
          <w:sz w:val="22"/>
          <w:szCs w:val="22"/>
        </w:rPr>
        <w:t>3</w:t>
      </w:r>
      <w:r w:rsidRPr="004538D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–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2006</w:t>
      </w:r>
    </w:p>
    <w:p w14:paraId="72F0ADC8" w14:textId="77777777" w:rsidR="00537C6C" w:rsidRPr="004538DC" w:rsidRDefault="004538DC">
      <w:pPr>
        <w:spacing w:before="36"/>
        <w:rPr>
          <w:rFonts w:asciiTheme="minorHAnsi" w:eastAsia="Calibri" w:hAnsiTheme="minorHAnsi" w:cstheme="minorHAnsi"/>
          <w:sz w:val="22"/>
          <w:szCs w:val="22"/>
        </w:rPr>
      </w:pP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538DC">
        <w:rPr>
          <w:rFonts w:asciiTheme="minorHAnsi" w:eastAsia="Calibri" w:hAnsiTheme="minorHAnsi" w:cstheme="minorHAnsi"/>
          <w:sz w:val="22"/>
          <w:szCs w:val="22"/>
        </w:rPr>
        <w:t>o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538DC">
        <w:rPr>
          <w:rFonts w:asciiTheme="minorHAnsi" w:eastAsia="Calibri" w:hAnsiTheme="minorHAnsi" w:cstheme="minorHAnsi"/>
          <w:sz w:val="22"/>
          <w:szCs w:val="22"/>
        </w:rPr>
        <w:t>it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538DC">
        <w:rPr>
          <w:rFonts w:asciiTheme="minorHAnsi" w:eastAsia="Calibri" w:hAnsiTheme="minorHAnsi" w:cstheme="minorHAnsi"/>
          <w:sz w:val="22"/>
          <w:szCs w:val="22"/>
        </w:rPr>
        <w:t>lity</w:t>
      </w:r>
      <w:r w:rsidRPr="004538D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&amp; Ma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age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z w:val="22"/>
          <w:szCs w:val="22"/>
        </w:rPr>
        <w:t>t</w:t>
      </w:r>
      <w:r w:rsidRPr="004538D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4538DC">
        <w:rPr>
          <w:rFonts w:asciiTheme="minorHAnsi" w:eastAsia="Calibri" w:hAnsiTheme="minorHAnsi" w:cstheme="minorHAnsi"/>
          <w:sz w:val="22"/>
          <w:szCs w:val="22"/>
        </w:rPr>
        <w:t>A</w:t>
      </w:r>
      <w:r w:rsidRPr="004538D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(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538DC">
        <w:rPr>
          <w:rFonts w:asciiTheme="minorHAnsi" w:eastAsia="Calibri" w:hAnsiTheme="minorHAnsi" w:cstheme="minorHAnsi"/>
          <w:sz w:val="22"/>
          <w:szCs w:val="22"/>
        </w:rPr>
        <w:t>o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1647CFFD" w14:textId="77777777" w:rsidR="00537C6C" w:rsidRPr="004538DC" w:rsidRDefault="00537C6C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5C02D9FA" w14:textId="77777777" w:rsidR="00537C6C" w:rsidRPr="004538DC" w:rsidRDefault="00537C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712715" w14:textId="77777777" w:rsidR="00537C6C" w:rsidRPr="004538DC" w:rsidRDefault="004538DC">
      <w:pPr>
        <w:rPr>
          <w:rFonts w:asciiTheme="minorHAnsi" w:eastAsia="Calibri" w:hAnsiTheme="minorHAnsi" w:cstheme="minorHAnsi"/>
          <w:sz w:val="22"/>
          <w:szCs w:val="22"/>
        </w:rPr>
      </w:pP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Nun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z w:val="22"/>
          <w:szCs w:val="22"/>
        </w:rPr>
        <w:t>a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538DC">
        <w:rPr>
          <w:rFonts w:asciiTheme="minorHAnsi" w:eastAsia="Calibri" w:hAnsiTheme="minorHAnsi" w:cstheme="minorHAnsi"/>
          <w:sz w:val="22"/>
          <w:szCs w:val="22"/>
        </w:rPr>
        <w:t>on</w:t>
      </w:r>
      <w:r w:rsidRPr="004538D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Coll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z w:val="22"/>
          <w:szCs w:val="22"/>
        </w:rPr>
        <w:t xml:space="preserve">ge                          </w:t>
      </w:r>
      <w:r w:rsidRPr="004538DC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20</w:t>
      </w:r>
      <w:r w:rsidRPr="004538DC">
        <w:rPr>
          <w:rFonts w:asciiTheme="minorHAnsi" w:eastAsia="Calibri" w:hAnsiTheme="minorHAnsi" w:cstheme="minorHAnsi"/>
          <w:spacing w:val="3"/>
          <w:sz w:val="22"/>
          <w:szCs w:val="22"/>
        </w:rPr>
        <w:t>0</w:t>
      </w:r>
      <w:r w:rsidRPr="004538DC">
        <w:rPr>
          <w:rFonts w:asciiTheme="minorHAnsi" w:eastAsia="Calibri" w:hAnsiTheme="minorHAnsi" w:cstheme="minorHAnsi"/>
          <w:sz w:val="22"/>
          <w:szCs w:val="22"/>
        </w:rPr>
        <w:t>1</w:t>
      </w:r>
      <w:r w:rsidRPr="004538D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–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2003</w:t>
      </w:r>
    </w:p>
    <w:p w14:paraId="33F5339C" w14:textId="77777777" w:rsidR="00537C6C" w:rsidRPr="004538DC" w:rsidRDefault="004538DC">
      <w:pPr>
        <w:spacing w:before="39" w:line="240" w:lineRule="exact"/>
        <w:rPr>
          <w:rFonts w:asciiTheme="minorHAnsi" w:eastAsia="Calibri" w:hAnsiTheme="minorHAnsi" w:cstheme="minorHAnsi"/>
          <w:sz w:val="22"/>
          <w:szCs w:val="22"/>
        </w:rPr>
        <w:sectPr w:rsidR="00537C6C" w:rsidRPr="004538DC">
          <w:type w:val="continuous"/>
          <w:pgSz w:w="12240" w:h="15840"/>
          <w:pgMar w:top="660" w:right="880" w:bottom="280" w:left="900" w:header="720" w:footer="720" w:gutter="0"/>
          <w:cols w:num="2" w:space="720" w:equalWidth="0">
            <w:col w:w="1181" w:space="1004"/>
            <w:col w:w="8275"/>
          </w:cols>
        </w:sectPr>
      </w:pPr>
      <w:r w:rsidRPr="004538DC">
        <w:rPr>
          <w:rFonts w:asciiTheme="minorHAnsi" w:eastAsia="Calibri" w:hAnsiTheme="minorHAnsi" w:cstheme="minorHAnsi"/>
          <w:sz w:val="22"/>
          <w:szCs w:val="22"/>
        </w:rPr>
        <w:t>A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level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z w:val="22"/>
          <w:szCs w:val="22"/>
        </w:rPr>
        <w:t xml:space="preserve">:   </w:t>
      </w:r>
      <w:r w:rsidRPr="004538DC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Math</w:t>
      </w:r>
      <w:r w:rsidRPr="004538D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(A)</w:t>
      </w:r>
      <w:r w:rsidRPr="004538DC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4538DC">
        <w:rPr>
          <w:rFonts w:asciiTheme="minorHAnsi" w:eastAsia="Calibri" w:hAnsiTheme="minorHAnsi" w:cstheme="minorHAnsi"/>
          <w:sz w:val="22"/>
          <w:szCs w:val="22"/>
        </w:rPr>
        <w:t>gli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z w:val="22"/>
          <w:szCs w:val="22"/>
        </w:rPr>
        <w:t>h</w:t>
      </w:r>
      <w:r w:rsidRPr="004538D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2"/>
          <w:sz w:val="22"/>
          <w:szCs w:val="22"/>
        </w:rPr>
        <w:t>(</w:t>
      </w:r>
      <w:r w:rsidRPr="004538DC">
        <w:rPr>
          <w:rFonts w:asciiTheme="minorHAnsi" w:eastAsia="Calibri" w:hAnsiTheme="minorHAnsi" w:cstheme="minorHAnsi"/>
          <w:sz w:val="22"/>
          <w:szCs w:val="22"/>
        </w:rPr>
        <w:t xml:space="preserve">C) </w:t>
      </w:r>
      <w:r w:rsidRPr="004538DC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Phy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sz w:val="22"/>
          <w:szCs w:val="22"/>
        </w:rPr>
        <w:t>ics</w:t>
      </w:r>
      <w:r w:rsidRPr="004538D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2"/>
          <w:sz w:val="22"/>
          <w:szCs w:val="22"/>
        </w:rPr>
        <w:t>(</w:t>
      </w:r>
      <w:r w:rsidRPr="004538DC">
        <w:rPr>
          <w:rFonts w:asciiTheme="minorHAnsi" w:eastAsia="Calibri" w:hAnsiTheme="minorHAnsi" w:cstheme="minorHAnsi"/>
          <w:sz w:val="22"/>
          <w:szCs w:val="22"/>
        </w:rPr>
        <w:t xml:space="preserve">B)   </w:t>
      </w:r>
      <w:r w:rsidRPr="004538DC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G</w:t>
      </w:r>
      <w:r w:rsidRPr="004538D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z w:val="22"/>
          <w:szCs w:val="22"/>
        </w:rPr>
        <w:t>o</w:t>
      </w:r>
      <w:r w:rsidRPr="004538DC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4538DC">
        <w:rPr>
          <w:rFonts w:asciiTheme="minorHAnsi" w:eastAsia="Calibri" w:hAnsiTheme="minorHAnsi" w:cstheme="minorHAnsi"/>
          <w:sz w:val="22"/>
          <w:szCs w:val="22"/>
        </w:rPr>
        <w:t>ra</w:t>
      </w:r>
      <w:r w:rsidRPr="004538DC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4538DC">
        <w:rPr>
          <w:rFonts w:asciiTheme="minorHAnsi" w:eastAsia="Calibri" w:hAnsiTheme="minorHAnsi" w:cstheme="minorHAnsi"/>
          <w:sz w:val="22"/>
          <w:szCs w:val="22"/>
        </w:rPr>
        <w:t>y</w:t>
      </w:r>
      <w:r w:rsidRPr="004538D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z w:val="22"/>
          <w:szCs w:val="22"/>
        </w:rPr>
        <w:t>(D)</w:t>
      </w:r>
    </w:p>
    <w:p w14:paraId="60C9BF90" w14:textId="77777777" w:rsidR="00537C6C" w:rsidRPr="004538DC" w:rsidRDefault="004538DC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  <w:r w:rsidRPr="004538DC">
        <w:rPr>
          <w:rFonts w:asciiTheme="minorHAnsi" w:hAnsiTheme="minorHAnsi" w:cstheme="minorHAnsi"/>
          <w:sz w:val="22"/>
          <w:szCs w:val="22"/>
        </w:rPr>
        <w:pict w14:anchorId="393B2633">
          <v:group id="_x0000_s1030" style="position:absolute;margin-left:0;margin-top:0;width:612pt;height:6.25pt;z-index:-251662336;mso-position-horizontal-relative:page;mso-position-vertical-relative:page" coordsize="12240,125">
            <v:shape id="_x0000_s1032" style="position:absolute;width:12240;height:115" coordsize="12240,115" path="m12240,115r,-115l,,,115r12240,xe" fillcolor="#7e7e7e" stroked="f">
              <v:path arrowok="t"/>
            </v:shape>
            <v:shape id="_x0000_s1031" style="position:absolute;width:12240;height:115" coordsize="12240,115" path="m12240,115l,115,,,12240,r,115xe" filled="f">
              <v:path arrowok="t"/>
            </v:shape>
            <w10:wrap anchorx="page" anchory="page"/>
          </v:group>
        </w:pict>
      </w:r>
    </w:p>
    <w:p w14:paraId="36C6D3A0" w14:textId="77777777" w:rsidR="00537C6C" w:rsidRPr="004538DC" w:rsidRDefault="00537C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B17293" w14:textId="77777777" w:rsidR="00537C6C" w:rsidRPr="004538DC" w:rsidRDefault="00537C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8535E4" w14:textId="77777777" w:rsidR="00537C6C" w:rsidRPr="004538DC" w:rsidRDefault="00537C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71200D" w14:textId="77777777" w:rsidR="00537C6C" w:rsidRPr="004538DC" w:rsidRDefault="004538DC">
      <w:pPr>
        <w:spacing w:before="12"/>
        <w:ind w:left="329"/>
        <w:rPr>
          <w:rFonts w:asciiTheme="minorHAnsi" w:eastAsia="Calibri" w:hAnsiTheme="minorHAnsi" w:cstheme="minorHAnsi"/>
          <w:sz w:val="22"/>
          <w:szCs w:val="22"/>
        </w:rPr>
        <w:sectPr w:rsidR="00537C6C" w:rsidRPr="004538DC">
          <w:type w:val="continuous"/>
          <w:pgSz w:w="12240" w:h="15840"/>
          <w:pgMar w:top="660" w:right="880" w:bottom="280" w:left="900" w:header="720" w:footer="720" w:gutter="0"/>
          <w:cols w:space="720"/>
        </w:sectPr>
      </w:pPr>
      <w:r w:rsidRPr="004538DC">
        <w:rPr>
          <w:rFonts w:asciiTheme="minorHAnsi" w:eastAsia="Calibri" w:hAnsiTheme="minorHAnsi" w:cstheme="minorHAnsi"/>
          <w:b/>
          <w:i/>
          <w:sz w:val="22"/>
          <w:szCs w:val="22"/>
        </w:rPr>
        <w:t>Refe</w:t>
      </w:r>
      <w:r w:rsidRPr="004538D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r</w:t>
      </w:r>
      <w:r w:rsidRPr="004538DC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b/>
          <w:i/>
          <w:sz w:val="22"/>
          <w:szCs w:val="22"/>
        </w:rPr>
        <w:t>ces</w:t>
      </w:r>
      <w:r w:rsidRPr="004538DC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                 </w:t>
      </w:r>
      <w:r w:rsidRPr="004538DC">
        <w:rPr>
          <w:rFonts w:asciiTheme="minorHAnsi" w:eastAsia="Calibri" w:hAnsiTheme="minorHAnsi" w:cstheme="minorHAnsi"/>
          <w:b/>
          <w:i/>
          <w:spacing w:val="10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position w:val="2"/>
          <w:sz w:val="22"/>
          <w:szCs w:val="22"/>
        </w:rPr>
        <w:t>A</w:t>
      </w:r>
      <w:r w:rsidRPr="004538DC">
        <w:rPr>
          <w:rFonts w:asciiTheme="minorHAnsi" w:eastAsia="Calibri" w:hAnsiTheme="minorHAnsi" w:cstheme="minorHAnsi"/>
          <w:spacing w:val="-1"/>
          <w:position w:val="2"/>
          <w:sz w:val="22"/>
          <w:szCs w:val="22"/>
        </w:rPr>
        <w:t>v</w:t>
      </w:r>
      <w:r w:rsidRPr="004538DC">
        <w:rPr>
          <w:rFonts w:asciiTheme="minorHAnsi" w:eastAsia="Calibri" w:hAnsiTheme="minorHAnsi" w:cstheme="minorHAnsi"/>
          <w:position w:val="2"/>
          <w:sz w:val="22"/>
          <w:szCs w:val="22"/>
        </w:rPr>
        <w:t>ail</w:t>
      </w:r>
      <w:r w:rsidRPr="004538DC">
        <w:rPr>
          <w:rFonts w:asciiTheme="minorHAnsi" w:eastAsia="Calibri" w:hAnsiTheme="minorHAnsi" w:cstheme="minorHAnsi"/>
          <w:spacing w:val="1"/>
          <w:position w:val="2"/>
          <w:sz w:val="22"/>
          <w:szCs w:val="22"/>
        </w:rPr>
        <w:t>ab</w:t>
      </w:r>
      <w:r w:rsidRPr="004538DC">
        <w:rPr>
          <w:rFonts w:asciiTheme="minorHAnsi" w:eastAsia="Calibri" w:hAnsiTheme="minorHAnsi" w:cstheme="minorHAnsi"/>
          <w:position w:val="2"/>
          <w:sz w:val="22"/>
          <w:szCs w:val="22"/>
        </w:rPr>
        <w:t>le</w:t>
      </w:r>
      <w:r w:rsidRPr="004538DC">
        <w:rPr>
          <w:rFonts w:asciiTheme="minorHAnsi" w:eastAsia="Calibri" w:hAnsiTheme="minorHAnsi" w:cstheme="minorHAnsi"/>
          <w:spacing w:val="-8"/>
          <w:position w:val="2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spacing w:val="1"/>
          <w:position w:val="2"/>
          <w:sz w:val="22"/>
          <w:szCs w:val="22"/>
        </w:rPr>
        <w:t>o</w:t>
      </w:r>
      <w:r w:rsidRPr="004538DC">
        <w:rPr>
          <w:rFonts w:asciiTheme="minorHAnsi" w:eastAsia="Calibri" w:hAnsiTheme="minorHAnsi" w:cstheme="minorHAnsi"/>
          <w:position w:val="2"/>
          <w:sz w:val="22"/>
          <w:szCs w:val="22"/>
        </w:rPr>
        <w:t>n</w:t>
      </w:r>
      <w:r w:rsidRPr="004538DC">
        <w:rPr>
          <w:rFonts w:asciiTheme="minorHAnsi" w:eastAsia="Calibri" w:hAnsiTheme="minorHAnsi" w:cstheme="minorHAnsi"/>
          <w:spacing w:val="-1"/>
          <w:position w:val="2"/>
          <w:sz w:val="22"/>
          <w:szCs w:val="22"/>
        </w:rPr>
        <w:t xml:space="preserve"> </w:t>
      </w:r>
      <w:r w:rsidRPr="004538DC">
        <w:rPr>
          <w:rFonts w:asciiTheme="minorHAnsi" w:eastAsia="Calibri" w:hAnsiTheme="minorHAnsi" w:cstheme="minorHAnsi"/>
          <w:position w:val="2"/>
          <w:sz w:val="22"/>
          <w:szCs w:val="22"/>
        </w:rPr>
        <w:t>r</w:t>
      </w:r>
      <w:r w:rsidRPr="004538DC">
        <w:rPr>
          <w:rFonts w:asciiTheme="minorHAnsi" w:eastAsia="Calibri" w:hAnsiTheme="minorHAnsi" w:cstheme="minorHAnsi"/>
          <w:spacing w:val="-1"/>
          <w:position w:val="2"/>
          <w:sz w:val="22"/>
          <w:szCs w:val="22"/>
        </w:rPr>
        <w:t>e</w:t>
      </w:r>
      <w:r w:rsidRPr="004538DC">
        <w:rPr>
          <w:rFonts w:asciiTheme="minorHAnsi" w:eastAsia="Calibri" w:hAnsiTheme="minorHAnsi" w:cstheme="minorHAnsi"/>
          <w:spacing w:val="1"/>
          <w:position w:val="2"/>
          <w:sz w:val="22"/>
          <w:szCs w:val="22"/>
        </w:rPr>
        <w:t>que</w:t>
      </w:r>
      <w:r w:rsidRPr="004538DC">
        <w:rPr>
          <w:rFonts w:asciiTheme="minorHAnsi" w:eastAsia="Calibri" w:hAnsiTheme="minorHAnsi" w:cstheme="minorHAnsi"/>
          <w:spacing w:val="-1"/>
          <w:position w:val="2"/>
          <w:sz w:val="22"/>
          <w:szCs w:val="22"/>
        </w:rPr>
        <w:t>s</w:t>
      </w:r>
      <w:r w:rsidRPr="004538DC">
        <w:rPr>
          <w:rFonts w:asciiTheme="minorHAnsi" w:eastAsia="Calibri" w:hAnsiTheme="minorHAnsi" w:cstheme="minorHAnsi"/>
          <w:position w:val="2"/>
          <w:sz w:val="22"/>
          <w:szCs w:val="22"/>
        </w:rPr>
        <w:t>t.</w:t>
      </w:r>
    </w:p>
    <w:p w14:paraId="11E783B8" w14:textId="77777777" w:rsidR="00537C6C" w:rsidRPr="004538DC" w:rsidRDefault="004538DC">
      <w:pPr>
        <w:spacing w:before="78"/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4538DC">
        <w:rPr>
          <w:rFonts w:asciiTheme="minorHAnsi" w:hAnsiTheme="minorHAnsi" w:cstheme="minorHAnsi"/>
          <w:sz w:val="22"/>
          <w:szCs w:val="22"/>
        </w:rPr>
        <w:lastRenderedPageBreak/>
        <w:pict w14:anchorId="2D354AA5">
          <v:group id="_x0000_s1028" style="position:absolute;left:0;text-align:left;margin-left:63.75pt;margin-top:51pt;width:489.75pt;height:0;z-index:-251656192;mso-position-horizontal-relative:page;mso-position-vertical-relative:page" coordorigin="1275,1020" coordsize="9795,0">
            <v:shape id="_x0000_s1029" style="position:absolute;left:1275;top:1020;width:9795;height:0" coordorigin="1275,1020" coordsize="9795,0" path="m1275,1020r9795,e" filled="f" strokecolor="#c00000">
              <v:path arrowok="t"/>
            </v:shape>
            <w10:wrap anchorx="page" anchory="page"/>
          </v:group>
        </w:pict>
      </w:r>
      <w:r w:rsidRPr="004538DC">
        <w:rPr>
          <w:rFonts w:asciiTheme="minorHAnsi" w:eastAsia="Arial" w:hAnsiTheme="minorHAnsi" w:cstheme="minorHAnsi"/>
          <w:b/>
          <w:sz w:val="22"/>
          <w:szCs w:val="22"/>
        </w:rPr>
        <w:t>Co</w:t>
      </w:r>
      <w:r w:rsidRPr="004538DC">
        <w:rPr>
          <w:rFonts w:asciiTheme="minorHAnsi" w:eastAsia="Arial" w:hAnsiTheme="minorHAnsi" w:cstheme="minorHAnsi"/>
          <w:b/>
          <w:spacing w:val="5"/>
          <w:sz w:val="22"/>
          <w:szCs w:val="22"/>
        </w:rPr>
        <w:t>p</w:t>
      </w:r>
      <w:r w:rsidRPr="004538DC">
        <w:rPr>
          <w:rFonts w:asciiTheme="minorHAnsi" w:eastAsia="Arial" w:hAnsiTheme="minorHAnsi" w:cstheme="minorHAnsi"/>
          <w:b/>
          <w:spacing w:val="-6"/>
          <w:sz w:val="22"/>
          <w:szCs w:val="22"/>
        </w:rPr>
        <w:t>y</w:t>
      </w:r>
      <w:r w:rsidRPr="004538DC">
        <w:rPr>
          <w:rFonts w:asciiTheme="minorHAnsi" w:eastAsia="Arial" w:hAnsiTheme="minorHAnsi" w:cstheme="minorHAnsi"/>
          <w:b/>
          <w:sz w:val="22"/>
          <w:szCs w:val="22"/>
        </w:rPr>
        <w:t>rig</w:t>
      </w:r>
      <w:r w:rsidRPr="004538DC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4538DC">
        <w:rPr>
          <w:rFonts w:asciiTheme="minorHAnsi" w:eastAsia="Arial" w:hAnsiTheme="minorHAnsi" w:cstheme="minorHAnsi"/>
          <w:b/>
          <w:sz w:val="22"/>
          <w:szCs w:val="22"/>
        </w:rPr>
        <w:t xml:space="preserve">t </w:t>
      </w:r>
      <w:r w:rsidRPr="004538D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538DC">
        <w:rPr>
          <w:rFonts w:asciiTheme="minorHAnsi" w:eastAsia="Arial" w:hAnsiTheme="minorHAnsi" w:cstheme="minorHAnsi"/>
          <w:b/>
          <w:sz w:val="22"/>
          <w:szCs w:val="22"/>
        </w:rPr>
        <w:t>nf</w:t>
      </w:r>
      <w:r w:rsidRPr="004538D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4538DC">
        <w:rPr>
          <w:rFonts w:asciiTheme="minorHAnsi" w:eastAsia="Arial" w:hAnsiTheme="minorHAnsi" w:cstheme="minorHAnsi"/>
          <w:b/>
          <w:sz w:val="22"/>
          <w:szCs w:val="22"/>
        </w:rPr>
        <w:t>rm</w:t>
      </w:r>
      <w:r w:rsidRPr="004538DC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4538DC">
        <w:rPr>
          <w:rFonts w:asciiTheme="minorHAnsi" w:eastAsia="Arial" w:hAnsiTheme="minorHAnsi" w:cstheme="minorHAnsi"/>
          <w:b/>
          <w:sz w:val="22"/>
          <w:szCs w:val="22"/>
        </w:rPr>
        <w:t>ti</w:t>
      </w:r>
      <w:r w:rsidRPr="004538DC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4538D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4538DC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4538DC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4538D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4538DC">
        <w:rPr>
          <w:rFonts w:asciiTheme="minorHAnsi" w:eastAsia="Arial" w:hAnsiTheme="minorHAnsi" w:cstheme="minorHAnsi"/>
          <w:b/>
          <w:sz w:val="22"/>
          <w:szCs w:val="22"/>
        </w:rPr>
        <w:t>Pl</w:t>
      </w:r>
      <w:r w:rsidRPr="004538D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4538DC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4538DC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4538D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538D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4538D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4538DC">
        <w:rPr>
          <w:rFonts w:asciiTheme="minorHAnsi" w:eastAsia="Arial" w:hAnsiTheme="minorHAnsi" w:cstheme="minorHAnsi"/>
          <w:b/>
          <w:spacing w:val="1"/>
          <w:sz w:val="22"/>
          <w:szCs w:val="22"/>
        </w:rPr>
        <w:t>ea</w:t>
      </w:r>
      <w:r w:rsidRPr="004538DC">
        <w:rPr>
          <w:rFonts w:asciiTheme="minorHAnsi" w:eastAsia="Arial" w:hAnsiTheme="minorHAnsi" w:cstheme="minorHAnsi"/>
          <w:b/>
          <w:sz w:val="22"/>
          <w:szCs w:val="22"/>
        </w:rPr>
        <w:t>d</w:t>
      </w:r>
    </w:p>
    <w:p w14:paraId="79B4DA05" w14:textId="77777777" w:rsidR="00537C6C" w:rsidRPr="004538DC" w:rsidRDefault="00537C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1CEA27" w14:textId="77777777" w:rsidR="00537C6C" w:rsidRPr="004538DC" w:rsidRDefault="00537C6C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324FA938" w14:textId="77777777" w:rsidR="00537C6C" w:rsidRPr="004538DC" w:rsidRDefault="004538DC">
      <w:pPr>
        <w:spacing w:line="276" w:lineRule="auto"/>
        <w:ind w:left="118" w:right="85"/>
        <w:rPr>
          <w:rFonts w:asciiTheme="minorHAnsi" w:eastAsia="Arial" w:hAnsiTheme="minorHAnsi" w:cstheme="minorHAnsi"/>
          <w:sz w:val="22"/>
          <w:szCs w:val="22"/>
        </w:rPr>
      </w:pPr>
      <w:r w:rsidRPr="004538DC">
        <w:rPr>
          <w:rFonts w:asciiTheme="minorHAnsi" w:hAnsiTheme="minorHAnsi" w:cstheme="minorHAnsi"/>
          <w:sz w:val="22"/>
          <w:szCs w:val="22"/>
        </w:rPr>
        <w:pict w14:anchorId="707D66CB">
          <v:group id="_x0000_s1026" style="position:absolute;left:0;text-align:left;margin-left:61.9pt;margin-top:57.35pt;width:69.75pt;height:0;z-index:-251655168;mso-position-horizontal-relative:page" coordorigin="1238,1147" coordsize="1395,0">
            <v:shape id="_x0000_s1027" style="position:absolute;left:1238;top:1147;width:1395;height:0" coordorigin="1238,1147" coordsize="1395,0" path="m1238,1147r1395,e" filled="f" strokecolor="blue" strokeweight=".7pt">
              <v:path arrowok="t"/>
            </v:shape>
            <w10:wrap anchorx="page"/>
          </v:group>
        </w:pict>
      </w:r>
      <w:r w:rsidRPr="004538DC">
        <w:rPr>
          <w:rFonts w:asciiTheme="minorHAnsi" w:eastAsia="Arial" w:hAnsiTheme="minorHAnsi" w:cstheme="minorHAnsi"/>
          <w:sz w:val="22"/>
          <w:szCs w:val="22"/>
        </w:rPr>
        <w:t>©</w:t>
      </w:r>
      <w:r w:rsidRPr="004538D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538D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4538DC">
        <w:rPr>
          <w:rFonts w:asciiTheme="minorHAnsi" w:eastAsia="Arial" w:hAnsiTheme="minorHAnsi" w:cstheme="minorHAnsi"/>
          <w:spacing w:val="1"/>
          <w:sz w:val="22"/>
          <w:szCs w:val="22"/>
        </w:rPr>
        <w:t>hi</w:t>
      </w:r>
      <w:r w:rsidRPr="004538DC">
        <w:rPr>
          <w:rFonts w:asciiTheme="minorHAnsi" w:eastAsia="Arial" w:hAnsiTheme="minorHAnsi" w:cstheme="minorHAnsi"/>
          <w:sz w:val="22"/>
          <w:szCs w:val="22"/>
        </w:rPr>
        <w:t>s</w:t>
      </w:r>
      <w:r w:rsidRPr="004538D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538DC">
        <w:rPr>
          <w:rFonts w:asciiTheme="minorHAnsi" w:eastAsia="Arial" w:hAnsiTheme="minorHAnsi" w:cstheme="minorHAnsi"/>
          <w:sz w:val="22"/>
          <w:szCs w:val="22"/>
        </w:rPr>
        <w:t>r</w:t>
      </w:r>
      <w:r w:rsidRPr="004538DC">
        <w:rPr>
          <w:rFonts w:asciiTheme="minorHAnsi" w:eastAsia="Arial" w:hAnsiTheme="minorHAnsi" w:cstheme="minorHAnsi"/>
          <w:spacing w:val="1"/>
          <w:sz w:val="22"/>
          <w:szCs w:val="22"/>
        </w:rPr>
        <w:t>es</w:t>
      </w:r>
      <w:r w:rsidRPr="004538D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4538DC">
        <w:rPr>
          <w:rFonts w:asciiTheme="minorHAnsi" w:eastAsia="Arial" w:hAnsiTheme="minorHAnsi" w:cstheme="minorHAnsi"/>
          <w:spacing w:val="1"/>
          <w:sz w:val="22"/>
          <w:szCs w:val="22"/>
        </w:rPr>
        <w:t>au</w:t>
      </w:r>
      <w:r w:rsidRPr="004538DC">
        <w:rPr>
          <w:rFonts w:asciiTheme="minorHAnsi" w:eastAsia="Arial" w:hAnsiTheme="minorHAnsi" w:cstheme="minorHAnsi"/>
          <w:sz w:val="22"/>
          <w:szCs w:val="22"/>
        </w:rPr>
        <w:t>r</w:t>
      </w:r>
      <w:r w:rsidRPr="004538D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538DC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4538DC">
        <w:rPr>
          <w:rFonts w:asciiTheme="minorHAnsi" w:eastAsia="Arial" w:hAnsiTheme="minorHAnsi" w:cstheme="minorHAnsi"/>
          <w:sz w:val="22"/>
          <w:szCs w:val="22"/>
        </w:rPr>
        <w:t>t</w:t>
      </w:r>
      <w:r w:rsidRPr="004538D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538D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4538DC">
        <w:rPr>
          <w:rFonts w:asciiTheme="minorHAnsi" w:eastAsia="Arial" w:hAnsiTheme="minorHAnsi" w:cstheme="minorHAnsi"/>
          <w:spacing w:val="1"/>
          <w:sz w:val="22"/>
          <w:szCs w:val="22"/>
        </w:rPr>
        <w:t>ana</w:t>
      </w:r>
      <w:r w:rsidRPr="004538DC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4538D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4538DC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4538DC">
        <w:rPr>
          <w:rFonts w:asciiTheme="minorHAnsi" w:eastAsia="Arial" w:hAnsiTheme="minorHAnsi" w:cstheme="minorHAnsi"/>
          <w:color w:val="0000FF"/>
          <w:spacing w:val="-49"/>
          <w:sz w:val="22"/>
          <w:szCs w:val="22"/>
        </w:rPr>
        <w:t xml:space="preserve"> </w:t>
      </w:r>
      <w:hyperlink r:id="rId6">
        <w:r w:rsidRPr="004538DC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r</w:t>
        </w:r>
        <w:r w:rsidRPr="004538DC">
          <w:rPr>
            <w:rFonts w:asciiTheme="minorHAnsi" w:eastAsia="Arial" w:hAnsiTheme="minorHAnsi" w:cstheme="minorHAnsi"/>
            <w:color w:val="0000FF"/>
            <w:spacing w:val="-2"/>
            <w:sz w:val="22"/>
            <w:szCs w:val="22"/>
            <w:u w:val="single" w:color="0000FF"/>
          </w:rPr>
          <w:t>e</w:t>
        </w:r>
        <w:r w:rsidRPr="004538DC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val="single" w:color="0000FF"/>
          </w:rPr>
          <w:t>s</w:t>
        </w:r>
        <w:r w:rsidRPr="004538DC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um</w:t>
        </w:r>
        <w:r w:rsidRPr="004538DC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e</w:t>
        </w:r>
        <w:r w:rsidRPr="004538DC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 xml:space="preserve"> </w:t>
        </w:r>
        <w:r w:rsidRPr="004538DC">
          <w:rPr>
            <w:rFonts w:asciiTheme="minorHAnsi" w:eastAsia="Arial" w:hAnsiTheme="minorHAnsi" w:cstheme="minorHAnsi"/>
            <w:color w:val="0000FF"/>
            <w:spacing w:val="-2"/>
            <w:sz w:val="22"/>
            <w:szCs w:val="22"/>
            <w:u w:val="single" w:color="0000FF"/>
          </w:rPr>
          <w:t>t</w:t>
        </w:r>
        <w:r w:rsidRPr="004538DC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e</w:t>
        </w:r>
        <w:r w:rsidRPr="004538DC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val="single" w:color="0000FF"/>
          </w:rPr>
          <w:t>m</w:t>
        </w:r>
        <w:r w:rsidRPr="004538DC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pla</w:t>
        </w:r>
        <w:r w:rsidRPr="004538DC">
          <w:rPr>
            <w:rFonts w:asciiTheme="minorHAnsi" w:eastAsia="Arial" w:hAnsiTheme="minorHAnsi" w:cstheme="minorHAnsi"/>
            <w:color w:val="0000FF"/>
            <w:spacing w:val="-2"/>
            <w:sz w:val="22"/>
            <w:szCs w:val="22"/>
            <w:u w:val="single" w:color="0000FF"/>
          </w:rPr>
          <w:t>t</w:t>
        </w:r>
        <w:r w:rsidRPr="004538DC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e</w:t>
        </w:r>
        <w:r w:rsidRPr="004538DC">
          <w:rPr>
            <w:rFonts w:asciiTheme="minorHAnsi" w:eastAsia="Arial" w:hAnsiTheme="minorHAnsi" w:cstheme="minorHAnsi"/>
            <w:color w:val="0000FF"/>
            <w:spacing w:val="3"/>
            <w:sz w:val="22"/>
            <w:szCs w:val="22"/>
          </w:rPr>
          <w:t xml:space="preserve"> </w:t>
        </w:r>
        <w:r w:rsidRPr="004538DC">
          <w:rPr>
            <w:rFonts w:asciiTheme="minorHAnsi" w:eastAsia="Arial" w:hAnsiTheme="minorHAnsi" w:cstheme="minorHAnsi"/>
            <w:color w:val="000000"/>
            <w:spacing w:val="-2"/>
            <w:sz w:val="22"/>
            <w:szCs w:val="22"/>
          </w:rPr>
          <w:t>i</w:t>
        </w:r>
      </w:hyperlink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s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 xml:space="preserve"> th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4538DC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 xml:space="preserve"> 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c</w:t>
      </w:r>
      <w:r w:rsidRPr="004538DC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o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p</w:t>
      </w:r>
      <w:r w:rsidRPr="004538DC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y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r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igh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t</w:t>
      </w:r>
      <w:r w:rsidRPr="004538DC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 xml:space="preserve"> 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o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f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 xml:space="preserve"> 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Da</w:t>
      </w:r>
      <w:r w:rsidRPr="004538DC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y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jo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b</w:t>
      </w:r>
      <w:r w:rsidRPr="004538DC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 xml:space="preserve"> 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L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td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 xml:space="preserve"> </w:t>
      </w:r>
      <w:r w:rsidRPr="004538DC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2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012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.</w:t>
      </w:r>
      <w:r w:rsidRPr="004538DC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 xml:space="preserve"> 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J</w:t>
      </w:r>
      <w:r w:rsidRPr="004538DC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o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bs</w:t>
      </w:r>
      <w:r w:rsidRPr="004538DC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e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e</w:t>
      </w:r>
      <w:r w:rsidRPr="004538DC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k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e</w:t>
      </w:r>
      <w:r w:rsidRPr="004538DC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r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s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 xml:space="preserve"> ma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y</w:t>
      </w:r>
      <w:r w:rsidRPr="004538DC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 xml:space="preserve"> d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o</w:t>
      </w:r>
      <w:r w:rsidRPr="004538DC">
        <w:rPr>
          <w:rFonts w:asciiTheme="minorHAnsi" w:eastAsia="Arial" w:hAnsiTheme="minorHAnsi" w:cstheme="minorHAnsi"/>
          <w:color w:val="000000"/>
          <w:spacing w:val="-3"/>
          <w:sz w:val="22"/>
          <w:szCs w:val="22"/>
        </w:rPr>
        <w:t>w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n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loa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d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 xml:space="preserve"> </w:t>
      </w:r>
      <w:r w:rsidRPr="004538DC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a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n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d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 xml:space="preserve"> </w:t>
      </w:r>
      <w:r w:rsidRPr="004538DC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u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s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4538DC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 xml:space="preserve"> 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t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h</w:t>
      </w:r>
      <w:r w:rsidRPr="004538DC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i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s 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e</w:t>
      </w:r>
      <w:r w:rsidRPr="004538DC">
        <w:rPr>
          <w:rFonts w:asciiTheme="minorHAnsi" w:eastAsia="Arial" w:hAnsiTheme="minorHAnsi" w:cstheme="minorHAnsi"/>
          <w:color w:val="000000"/>
          <w:spacing w:val="-4"/>
          <w:sz w:val="22"/>
          <w:szCs w:val="22"/>
        </w:rPr>
        <w:t>x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ampl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 xml:space="preserve"> fo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r </w:t>
      </w:r>
      <w:r w:rsidRPr="004538DC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t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hei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r</w:t>
      </w:r>
      <w:r w:rsidRPr="004538DC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 xml:space="preserve"> 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o</w:t>
      </w:r>
      <w:r w:rsidRPr="004538DC">
        <w:rPr>
          <w:rFonts w:asciiTheme="minorHAnsi" w:eastAsia="Arial" w:hAnsiTheme="minorHAnsi" w:cstheme="minorHAnsi"/>
          <w:color w:val="000000"/>
          <w:spacing w:val="-3"/>
          <w:sz w:val="22"/>
          <w:szCs w:val="22"/>
        </w:rPr>
        <w:t>w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n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 xml:space="preserve"> pe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r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s</w:t>
      </w:r>
      <w:r w:rsidRPr="004538DC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o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n</w:t>
      </w:r>
      <w:r w:rsidRPr="004538DC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a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l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 xml:space="preserve"> u</w:t>
      </w:r>
      <w:r w:rsidRPr="004538DC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s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 xml:space="preserve"> t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o</w:t>
      </w:r>
      <w:r w:rsidRPr="004538DC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 xml:space="preserve"> 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he</w:t>
      </w:r>
      <w:r w:rsidRPr="004538DC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l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p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 xml:space="preserve"> th</w:t>
      </w:r>
      <w:r w:rsidRPr="004538DC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e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m</w:t>
      </w:r>
      <w:r w:rsidRPr="004538DC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 xml:space="preserve"> 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c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r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ea</w:t>
      </w:r>
      <w:r w:rsidRPr="004538DC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t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 xml:space="preserve"> t</w:t>
      </w:r>
      <w:r w:rsidRPr="004538DC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h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ei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r</w:t>
      </w:r>
      <w:r w:rsidRPr="004538DC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 xml:space="preserve"> 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o</w:t>
      </w:r>
      <w:r w:rsidRPr="004538DC">
        <w:rPr>
          <w:rFonts w:asciiTheme="minorHAnsi" w:eastAsia="Arial" w:hAnsiTheme="minorHAnsi" w:cstheme="minorHAnsi"/>
          <w:color w:val="000000"/>
          <w:spacing w:val="-3"/>
          <w:sz w:val="22"/>
          <w:szCs w:val="22"/>
        </w:rPr>
        <w:t>w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n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 xml:space="preserve"> uniqu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4538DC">
        <w:rPr>
          <w:rFonts w:asciiTheme="minorHAnsi" w:eastAsia="Arial" w:hAnsiTheme="minorHAnsi" w:cstheme="minorHAnsi"/>
          <w:color w:val="000000"/>
          <w:spacing w:val="7"/>
          <w:sz w:val="22"/>
          <w:szCs w:val="22"/>
        </w:rPr>
        <w:t xml:space="preserve"> 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r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es</w:t>
      </w:r>
      <w:r w:rsidRPr="004538DC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t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au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r</w:t>
      </w:r>
      <w:r w:rsidRPr="004538DC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a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n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t</w:t>
      </w:r>
      <w:r w:rsidRPr="004538DC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 xml:space="preserve"> </w:t>
      </w:r>
      <w:r w:rsidRPr="004538DC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m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an</w:t>
      </w:r>
      <w:r w:rsidRPr="004538DC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ag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e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r r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e</w:t>
      </w:r>
      <w:r w:rsidRPr="004538DC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s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um</w:t>
      </w:r>
      <w:r w:rsidRPr="004538DC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e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.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 xml:space="preserve"> </w:t>
      </w:r>
      <w:r w:rsidRPr="004538DC">
        <w:rPr>
          <w:rFonts w:asciiTheme="minorHAnsi" w:eastAsia="Arial" w:hAnsiTheme="minorHAnsi" w:cstheme="minorHAnsi"/>
          <w:color w:val="000000"/>
          <w:spacing w:val="-3"/>
          <w:sz w:val="22"/>
          <w:szCs w:val="22"/>
        </w:rPr>
        <w:t>Y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o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u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 xml:space="preserve"> a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re</w:t>
      </w:r>
      <w:r w:rsidRPr="004538DC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 xml:space="preserve"> 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mo</w:t>
      </w:r>
      <w:r w:rsidRPr="004538DC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s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t </w:t>
      </w:r>
      <w:r w:rsidRPr="004538DC">
        <w:rPr>
          <w:rFonts w:asciiTheme="minorHAnsi" w:eastAsia="Arial" w:hAnsiTheme="minorHAnsi" w:cstheme="minorHAnsi"/>
          <w:color w:val="000000"/>
          <w:spacing w:val="-3"/>
          <w:sz w:val="22"/>
          <w:szCs w:val="22"/>
        </w:rPr>
        <w:t>w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elcom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 xml:space="preserve"> </w:t>
      </w:r>
      <w:r w:rsidRPr="004538DC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t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o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 xml:space="preserve"> l</w:t>
      </w:r>
      <w:r w:rsidRPr="004538DC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i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n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k</w:t>
      </w:r>
      <w:r w:rsidRPr="004538DC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 xml:space="preserve"> 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to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 xml:space="preserve"> </w:t>
      </w:r>
      <w:r w:rsidRPr="004538DC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a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n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y</w:t>
      </w:r>
      <w:r w:rsidRPr="004538DC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 xml:space="preserve"> 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pag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4538DC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 xml:space="preserve"> o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n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 xml:space="preserve"> ou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r</w:t>
      </w:r>
      <w:r w:rsidRPr="004538DC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 xml:space="preserve"> 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si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te </w:t>
      </w:r>
      <w:r w:rsidRPr="004538DC">
        <w:rPr>
          <w:rFonts w:asciiTheme="minorHAnsi" w:eastAsia="Arial" w:hAnsiTheme="minorHAnsi" w:cstheme="minorHAnsi"/>
          <w:color w:val="0000FF"/>
          <w:spacing w:val="-47"/>
          <w:sz w:val="22"/>
          <w:szCs w:val="22"/>
        </w:rPr>
        <w:t xml:space="preserve"> </w:t>
      </w:r>
      <w:hyperlink r:id="rId7">
        <w:r w:rsidRPr="004538DC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w</w:t>
        </w:r>
        <w:r w:rsidRPr="004538DC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val="single" w:color="0000FF"/>
          </w:rPr>
          <w:t>w</w:t>
        </w:r>
        <w:r w:rsidRPr="004538DC">
          <w:rPr>
            <w:rFonts w:asciiTheme="minorHAnsi" w:eastAsia="Arial" w:hAnsiTheme="minorHAnsi" w:cstheme="minorHAnsi"/>
            <w:color w:val="0000FF"/>
            <w:spacing w:val="-3"/>
            <w:sz w:val="22"/>
            <w:szCs w:val="22"/>
            <w:u w:val="single" w:color="0000FF"/>
          </w:rPr>
          <w:t>w</w:t>
        </w:r>
        <w:r w:rsidRPr="004538DC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.</w:t>
        </w:r>
        <w:r w:rsidRPr="004538DC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da</w:t>
        </w:r>
        <w:r w:rsidRPr="004538DC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val="single" w:color="0000FF"/>
          </w:rPr>
          <w:t>y</w:t>
        </w:r>
        <w:r w:rsidRPr="004538DC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job</w:t>
        </w:r>
        <w:r w:rsidRPr="004538DC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.</w:t>
        </w:r>
        <w:r w:rsidRPr="004538DC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c</w:t>
        </w:r>
        <w:r w:rsidRPr="004538DC">
          <w:rPr>
            <w:rFonts w:asciiTheme="minorHAnsi" w:eastAsia="Arial" w:hAnsiTheme="minorHAnsi" w:cstheme="minorHAnsi"/>
            <w:color w:val="0000FF"/>
            <w:spacing w:val="-2"/>
            <w:sz w:val="22"/>
            <w:szCs w:val="22"/>
            <w:u w:val="single" w:color="0000FF"/>
          </w:rPr>
          <w:t>o</w:t>
        </w:r>
        <w:r w:rsidRPr="004538DC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  <w:u w:val="single" w:color="0000FF"/>
          </w:rPr>
          <w:t>m</w:t>
        </w:r>
        <w:r w:rsidRPr="004538DC">
          <w:rPr>
            <w:rFonts w:asciiTheme="minorHAnsi" w:eastAsia="Arial" w:hAnsiTheme="minorHAnsi" w:cstheme="minorHAnsi"/>
            <w:color w:val="000000"/>
            <w:sz w:val="22"/>
            <w:szCs w:val="22"/>
          </w:rPr>
          <w:t>.</w:t>
        </w:r>
        <w:r w:rsidRPr="004538DC">
          <w:rPr>
            <w:rFonts w:asciiTheme="minorHAnsi" w:eastAsia="Arial" w:hAnsiTheme="minorHAnsi" w:cstheme="minorHAnsi"/>
            <w:color w:val="000000"/>
            <w:spacing w:val="1"/>
            <w:sz w:val="22"/>
            <w:szCs w:val="22"/>
          </w:rPr>
          <w:t xml:space="preserve"> </w:t>
        </w:r>
        <w:r w:rsidRPr="004538DC">
          <w:rPr>
            <w:rFonts w:asciiTheme="minorHAnsi" w:eastAsia="Arial" w:hAnsiTheme="minorHAnsi" w:cstheme="minorHAnsi"/>
            <w:color w:val="000000"/>
            <w:spacing w:val="-3"/>
            <w:sz w:val="22"/>
            <w:szCs w:val="22"/>
          </w:rPr>
          <w:t>H</w:t>
        </w:r>
      </w:hyperlink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o</w:t>
      </w:r>
      <w:r w:rsidRPr="004538DC">
        <w:rPr>
          <w:rFonts w:asciiTheme="minorHAnsi" w:eastAsia="Arial" w:hAnsiTheme="minorHAnsi" w:cstheme="minorHAnsi"/>
          <w:color w:val="000000"/>
          <w:spacing w:val="-3"/>
          <w:sz w:val="22"/>
          <w:szCs w:val="22"/>
        </w:rPr>
        <w:t>w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e</w:t>
      </w:r>
      <w:r w:rsidRPr="004538DC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v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e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r 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thi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s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 xml:space="preserve"> </w:t>
      </w:r>
      <w:r w:rsidRPr="004538DC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s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am</w:t>
      </w:r>
      <w:r w:rsidRPr="004538DC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p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l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4538DC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 xml:space="preserve"> 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mu</w:t>
      </w:r>
      <w:r w:rsidRPr="004538DC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s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t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 xml:space="preserve"> n</w:t>
      </w:r>
      <w:r w:rsidRPr="004538DC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o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t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 xml:space="preserve"> </w:t>
      </w:r>
      <w:r w:rsidRPr="004538DC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b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 xml:space="preserve"> d</w:t>
      </w:r>
      <w:r w:rsidRPr="004538DC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i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s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tr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i</w:t>
      </w:r>
      <w:r w:rsidRPr="004538DC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b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u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t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e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d</w:t>
      </w:r>
      <w:r w:rsidRPr="004538DC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 xml:space="preserve"> 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o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r</w:t>
      </w:r>
      <w:r w:rsidRPr="004538DC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 xml:space="preserve"> 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mad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4538DC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 xml:space="preserve"> 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a</w:t>
      </w:r>
      <w:r w:rsidRPr="004538DC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v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ai</w:t>
      </w:r>
      <w:r w:rsidRPr="004538DC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l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abl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e 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o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n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 xml:space="preserve"> o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t</w:t>
      </w:r>
      <w:r w:rsidRPr="004538DC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h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e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r </w:t>
      </w:r>
      <w:r w:rsidRPr="004538DC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w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ebsi</w:t>
      </w:r>
      <w:r w:rsidRPr="004538DC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t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e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s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 xml:space="preserve"> </w:t>
      </w:r>
      <w:r w:rsidRPr="004538DC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w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i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t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ho</w:t>
      </w:r>
      <w:r w:rsidRPr="004538DC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u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t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 xml:space="preserve"> ou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r</w:t>
      </w:r>
      <w:r w:rsidRPr="004538DC">
        <w:rPr>
          <w:rFonts w:asciiTheme="minorHAnsi" w:eastAsia="Arial" w:hAnsiTheme="minorHAnsi" w:cstheme="minorHAnsi"/>
          <w:color w:val="000000"/>
          <w:spacing w:val="-4"/>
          <w:sz w:val="22"/>
          <w:szCs w:val="22"/>
        </w:rPr>
        <w:t xml:space="preserve"> 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p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r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io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r </w:t>
      </w:r>
      <w:r w:rsidRPr="004538DC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p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e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r</w:t>
      </w:r>
      <w:r w:rsidRPr="004538DC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m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i</w:t>
      </w:r>
      <w:r w:rsidRPr="004538DC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s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sio</w:t>
      </w:r>
      <w:r w:rsidRPr="004538DC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n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.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 xml:space="preserve"> 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F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o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r</w:t>
      </w:r>
      <w:r w:rsidRPr="004538DC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 xml:space="preserve"> 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an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y</w:t>
      </w:r>
      <w:r w:rsidRPr="004538DC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 xml:space="preserve"> 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q</w:t>
      </w:r>
      <w:r w:rsidRPr="004538DC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u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e</w:t>
      </w:r>
      <w:r w:rsidRPr="004538DC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s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t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io</w:t>
      </w:r>
      <w:r w:rsidRPr="004538DC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n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s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 xml:space="preserve"> 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r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e</w:t>
      </w:r>
      <w:r w:rsidRPr="004538DC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l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a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t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i</w:t>
      </w:r>
      <w:r w:rsidRPr="004538DC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n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g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 xml:space="preserve"> t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o</w:t>
      </w:r>
      <w:r w:rsidRPr="004538DC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 xml:space="preserve"> 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t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h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4538DC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 xml:space="preserve"> 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us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4538DC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 xml:space="preserve"> 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o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f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 xml:space="preserve"> </w:t>
      </w:r>
      <w:r w:rsidRPr="004538DC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t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hi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s</w:t>
      </w:r>
      <w:r w:rsidRPr="004538DC">
        <w:rPr>
          <w:rFonts w:asciiTheme="minorHAnsi" w:eastAsia="Arial" w:hAnsiTheme="minorHAnsi" w:cstheme="minorHAnsi"/>
          <w:color w:val="000000"/>
          <w:spacing w:val="-3"/>
          <w:sz w:val="22"/>
          <w:szCs w:val="22"/>
        </w:rPr>
        <w:t xml:space="preserve"> 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r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es</w:t>
      </w:r>
      <w:r w:rsidRPr="004538DC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u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m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 xml:space="preserve"> </w:t>
      </w:r>
      <w:r w:rsidRPr="004538DC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t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em</w:t>
      </w:r>
      <w:r w:rsidRPr="004538DC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p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la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te</w:t>
      </w:r>
      <w:r w:rsidRPr="004538DC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 xml:space="preserve"> 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pl</w:t>
      </w:r>
      <w:r w:rsidRPr="004538DC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e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a</w:t>
      </w:r>
      <w:r w:rsidRPr="004538DC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s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 xml:space="preserve"> e</w:t>
      </w:r>
      <w:r w:rsidRPr="004538DC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m</w:t>
      </w:r>
      <w:r w:rsidRPr="004538DC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ai</w:t>
      </w:r>
      <w:r w:rsidRPr="004538DC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l</w:t>
      </w:r>
      <w:r w:rsidRPr="004538DC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: </w:t>
      </w:r>
      <w:hyperlink r:id="rId8">
        <w:r w:rsidRPr="004538DC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in</w:t>
        </w:r>
        <w:r w:rsidRPr="004538DC">
          <w:rPr>
            <w:rFonts w:asciiTheme="minorHAnsi" w:eastAsia="Arial" w:hAnsiTheme="minorHAnsi" w:cstheme="minorHAnsi"/>
            <w:color w:val="0000FF"/>
            <w:sz w:val="22"/>
            <w:szCs w:val="22"/>
          </w:rPr>
          <w:t>f</w:t>
        </w:r>
        <w:r w:rsidRPr="004538DC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o</w:t>
        </w:r>
        <w:r w:rsidRPr="004538DC">
          <w:rPr>
            <w:rFonts w:asciiTheme="minorHAnsi" w:eastAsia="Arial" w:hAnsiTheme="minorHAnsi" w:cstheme="minorHAnsi"/>
            <w:color w:val="0000FF"/>
            <w:sz w:val="22"/>
            <w:szCs w:val="22"/>
          </w:rPr>
          <w:t>@d</w:t>
        </w:r>
        <w:r w:rsidRPr="004538DC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a</w:t>
        </w:r>
        <w:r w:rsidRPr="004538DC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</w:rPr>
          <w:t>y</w:t>
        </w:r>
        <w:r w:rsidRPr="004538DC">
          <w:rPr>
            <w:rFonts w:asciiTheme="minorHAnsi" w:eastAsia="Arial" w:hAnsiTheme="minorHAnsi" w:cstheme="minorHAnsi"/>
            <w:color w:val="0000FF"/>
            <w:spacing w:val="-2"/>
            <w:sz w:val="22"/>
            <w:szCs w:val="22"/>
          </w:rPr>
          <w:t>j</w:t>
        </w:r>
        <w:r w:rsidRPr="004538DC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ob</w:t>
        </w:r>
        <w:r w:rsidRPr="004538DC">
          <w:rPr>
            <w:rFonts w:asciiTheme="minorHAnsi" w:eastAsia="Arial" w:hAnsiTheme="minorHAnsi" w:cstheme="minorHAnsi"/>
            <w:color w:val="0000FF"/>
            <w:spacing w:val="-2"/>
            <w:sz w:val="22"/>
            <w:szCs w:val="22"/>
          </w:rPr>
          <w:t>.</w:t>
        </w:r>
        <w:r w:rsidRPr="004538DC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</w:rPr>
          <w:t>com</w:t>
        </w:r>
        <w:r w:rsidRPr="004538DC">
          <w:rPr>
            <w:rFonts w:asciiTheme="minorHAnsi" w:eastAsia="Arial" w:hAnsiTheme="minorHAnsi" w:cstheme="minorHAnsi"/>
            <w:color w:val="000000"/>
            <w:sz w:val="22"/>
            <w:szCs w:val="22"/>
          </w:rPr>
          <w:t>.</w:t>
        </w:r>
      </w:hyperlink>
    </w:p>
    <w:sectPr w:rsidR="00537C6C" w:rsidRPr="004538DC">
      <w:pgSz w:w="12240" w:h="15840"/>
      <w:pgMar w:top="1260" w:right="1180" w:bottom="280" w:left="11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013F25"/>
    <w:multiLevelType w:val="multilevel"/>
    <w:tmpl w:val="4066D37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C6C"/>
    <w:rsid w:val="004538DC"/>
    <w:rsid w:val="00537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4:docId w14:val="697FF4EC"/>
  <w15:docId w15:val="{D9776280-20DD-4103-BD1F-C2ACBA450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dayjob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yjo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yjob.com/content/resume-templates-326.htm" TargetMode="External"/><Relationship Id="rId5" Type="http://schemas.openxmlformats.org/officeDocument/2006/relationships/hyperlink" Target="http://www.dayjob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2737</Characters>
  <Application>Microsoft Office Word</Application>
  <DocSecurity>0</DocSecurity>
  <Lines>22</Lines>
  <Paragraphs>6</Paragraphs>
  <ScaleCrop>false</ScaleCrop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2021-06-22T07:56:00Z</dcterms:created>
  <dcterms:modified xsi:type="dcterms:W3CDTF">2021-06-22T07:57:00Z</dcterms:modified>
</cp:coreProperties>
</file>